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269D45" w14:textId="77777777" w:rsidR="002B1599" w:rsidRDefault="002B1599">
      <w:pPr>
        <w:spacing w:before="6" w:line="180" w:lineRule="exact"/>
        <w:rPr>
          <w:sz w:val="18"/>
          <w:szCs w:val="18"/>
        </w:rPr>
      </w:pPr>
    </w:p>
    <w:p w14:paraId="146C5C27" w14:textId="77777777" w:rsidR="002B1599" w:rsidRDefault="002B1599">
      <w:pPr>
        <w:spacing w:line="200" w:lineRule="exact"/>
      </w:pPr>
    </w:p>
    <w:p w14:paraId="4F2CB186" w14:textId="77777777" w:rsidR="00265BC5" w:rsidRDefault="00265BC5">
      <w:pPr>
        <w:spacing w:line="220" w:lineRule="exact"/>
        <w:ind w:left="3488" w:right="5377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Devon Mullins</w:t>
      </w:r>
    </w:p>
    <w:p w14:paraId="32A55406" w14:textId="11EEBFE6" w:rsidR="002B1599" w:rsidRDefault="00265BC5">
      <w:pPr>
        <w:spacing w:line="220" w:lineRule="exact"/>
        <w:ind w:left="3488" w:right="5377"/>
        <w:jc w:val="center"/>
        <w:rPr>
          <w:rFonts w:ascii="Arial" w:eastAsia="Arial" w:hAnsi="Arial" w:cs="Arial"/>
        </w:rPr>
      </w:pPr>
      <w:hyperlink r:id="rId5">
        <w:r>
          <w:rPr>
            <w:rFonts w:ascii="Arial" w:eastAsia="Arial" w:hAnsi="Arial" w:cs="Arial"/>
            <w:position w:val="-1"/>
          </w:rPr>
          <w:t>devon@gmail.com</w:t>
        </w:r>
      </w:hyperlink>
    </w:p>
    <w:p w14:paraId="0B9543F3" w14:textId="77777777" w:rsidR="002B1599" w:rsidRDefault="002B1599">
      <w:pPr>
        <w:spacing w:before="9" w:line="180" w:lineRule="exact"/>
        <w:rPr>
          <w:sz w:val="19"/>
          <w:szCs w:val="19"/>
        </w:rPr>
        <w:sectPr w:rsidR="002B1599">
          <w:type w:val="continuous"/>
          <w:pgSz w:w="12240" w:h="15840"/>
          <w:pgMar w:top="580" w:right="720" w:bottom="280" w:left="660" w:header="720" w:footer="720" w:gutter="0"/>
          <w:cols w:space="720"/>
        </w:sectPr>
      </w:pPr>
    </w:p>
    <w:p w14:paraId="785C659D" w14:textId="72C14F8C" w:rsidR="002B1599" w:rsidRDefault="00265BC5">
      <w:pPr>
        <w:spacing w:before="34"/>
        <w:ind w:left="658" w:right="629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School Addr</w:t>
      </w:r>
      <w:r>
        <w:rPr>
          <w:rFonts w:ascii="Arial" w:eastAsia="Arial" w:hAnsi="Arial" w:cs="Arial"/>
          <w:spacing w:val="-1"/>
        </w:rPr>
        <w:t>es</w:t>
      </w:r>
      <w:r>
        <w:rPr>
          <w:rFonts w:ascii="Arial" w:eastAsia="Arial" w:hAnsi="Arial" w:cs="Arial"/>
        </w:rPr>
        <w:t>s: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>204 W. Spring A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enue,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</w:rPr>
        <w:t>M</w:t>
      </w:r>
      <w:r>
        <w:rPr>
          <w:rFonts w:ascii="Arial" w:eastAsia="Arial" w:hAnsi="Arial" w:cs="Arial"/>
          <w:spacing w:val="-1"/>
        </w:rPr>
        <w:t>u</w:t>
      </w:r>
      <w:r>
        <w:rPr>
          <w:rFonts w:ascii="Arial" w:eastAsia="Arial" w:hAnsi="Arial" w:cs="Arial"/>
        </w:rPr>
        <w:t>ncie, IN 4</w:t>
      </w:r>
      <w:r>
        <w:rPr>
          <w:rFonts w:ascii="Arial" w:eastAsia="Arial" w:hAnsi="Arial" w:cs="Arial"/>
          <w:spacing w:val="-1"/>
        </w:rPr>
        <w:t>7</w:t>
      </w:r>
      <w:r>
        <w:rPr>
          <w:rFonts w:ascii="Arial" w:eastAsia="Arial" w:hAnsi="Arial" w:cs="Arial"/>
        </w:rPr>
        <w:t>3</w:t>
      </w:r>
      <w:r>
        <w:rPr>
          <w:rFonts w:ascii="Arial" w:eastAsia="Arial" w:hAnsi="Arial" w:cs="Arial"/>
          <w:spacing w:val="-1"/>
        </w:rPr>
        <w:t>0</w:t>
      </w:r>
      <w:r>
        <w:rPr>
          <w:rFonts w:ascii="Arial" w:eastAsia="Arial" w:hAnsi="Arial" w:cs="Arial"/>
        </w:rPr>
        <w:t>6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(76</w:t>
      </w:r>
      <w:r>
        <w:rPr>
          <w:rFonts w:ascii="Arial" w:eastAsia="Arial" w:hAnsi="Arial" w:cs="Arial"/>
          <w:spacing w:val="-1"/>
        </w:rPr>
        <w:t>5</w:t>
      </w:r>
      <w:r>
        <w:rPr>
          <w:rFonts w:ascii="Arial" w:eastAsia="Arial" w:hAnsi="Arial" w:cs="Arial"/>
        </w:rPr>
        <w:t>) 5</w:t>
      </w:r>
      <w:r>
        <w:rPr>
          <w:rFonts w:ascii="Arial" w:eastAsia="Arial" w:hAnsi="Arial" w:cs="Arial"/>
          <w:spacing w:val="-1"/>
        </w:rPr>
        <w:t>5</w:t>
      </w:r>
      <w:r>
        <w:rPr>
          <w:rFonts w:ascii="Arial" w:eastAsia="Arial" w:hAnsi="Arial" w:cs="Arial"/>
        </w:rPr>
        <w:t>5-2</w:t>
      </w:r>
      <w:r>
        <w:rPr>
          <w:rFonts w:ascii="Arial" w:eastAsia="Arial" w:hAnsi="Arial" w:cs="Arial"/>
          <w:spacing w:val="-1"/>
        </w:rPr>
        <w:t>2</w:t>
      </w:r>
      <w:r>
        <w:rPr>
          <w:rFonts w:ascii="Arial" w:eastAsia="Arial" w:hAnsi="Arial" w:cs="Arial"/>
        </w:rPr>
        <w:t>22</w:t>
      </w:r>
    </w:p>
    <w:p w14:paraId="0BB33BEA" w14:textId="630C5027" w:rsidR="002B1599" w:rsidRDefault="00265BC5">
      <w:pPr>
        <w:ind w:left="1103" w:right="103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Permanent Ad</w:t>
      </w:r>
      <w:r>
        <w:rPr>
          <w:rFonts w:ascii="Arial" w:eastAsia="Arial" w:hAnsi="Arial" w:cs="Arial"/>
          <w:spacing w:val="-1"/>
        </w:rPr>
        <w:t>dr</w:t>
      </w:r>
      <w:r>
        <w:rPr>
          <w:rFonts w:ascii="Arial" w:eastAsia="Arial" w:hAnsi="Arial" w:cs="Arial"/>
        </w:rPr>
        <w:t>ess: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>468 O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k Street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spacing w:val="-1"/>
        </w:rPr>
        <w:t>M</w:t>
      </w:r>
      <w:r>
        <w:rPr>
          <w:rFonts w:ascii="Arial" w:eastAsia="Arial" w:hAnsi="Arial" w:cs="Arial"/>
        </w:rPr>
        <w:t xml:space="preserve">adison, IN </w:t>
      </w:r>
      <w:r>
        <w:rPr>
          <w:rFonts w:ascii="Arial" w:eastAsia="Arial" w:hAnsi="Arial" w:cs="Arial"/>
        </w:rPr>
        <w:t>(77</w:t>
      </w:r>
      <w:r>
        <w:rPr>
          <w:rFonts w:ascii="Arial" w:eastAsia="Arial" w:hAnsi="Arial" w:cs="Arial"/>
          <w:spacing w:val="-1"/>
        </w:rPr>
        <w:t>7</w:t>
      </w:r>
      <w:r>
        <w:rPr>
          <w:rFonts w:ascii="Arial" w:eastAsia="Arial" w:hAnsi="Arial" w:cs="Arial"/>
        </w:rPr>
        <w:t>) 55</w:t>
      </w:r>
      <w:r>
        <w:rPr>
          <w:rFonts w:ascii="Arial" w:eastAsia="Arial" w:hAnsi="Arial" w:cs="Arial"/>
          <w:spacing w:val="-1"/>
        </w:rPr>
        <w:t>5</w:t>
      </w:r>
      <w:r>
        <w:rPr>
          <w:rFonts w:ascii="Arial" w:eastAsia="Arial" w:hAnsi="Arial" w:cs="Arial"/>
        </w:rPr>
        <w:t>-3</w:t>
      </w:r>
      <w:r>
        <w:rPr>
          <w:rFonts w:ascii="Arial" w:eastAsia="Arial" w:hAnsi="Arial" w:cs="Arial"/>
          <w:spacing w:val="-1"/>
        </w:rPr>
        <w:t>3</w:t>
      </w:r>
      <w:r>
        <w:rPr>
          <w:rFonts w:ascii="Arial" w:eastAsia="Arial" w:hAnsi="Arial" w:cs="Arial"/>
        </w:rPr>
        <w:t>33</w:t>
      </w:r>
    </w:p>
    <w:p w14:paraId="760E277E" w14:textId="77777777" w:rsidR="002B1599" w:rsidRDefault="002B1599">
      <w:pPr>
        <w:spacing w:before="10" w:line="220" w:lineRule="exact"/>
        <w:rPr>
          <w:sz w:val="22"/>
          <w:szCs w:val="22"/>
        </w:rPr>
      </w:pPr>
    </w:p>
    <w:p w14:paraId="180E026A" w14:textId="77777777" w:rsidR="002B1599" w:rsidRDefault="00265BC5">
      <w:pPr>
        <w:ind w:left="1971" w:right="438" w:hanging="1667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OBJ</w:t>
      </w:r>
      <w:r>
        <w:rPr>
          <w:rFonts w:ascii="Arial" w:eastAsia="Arial" w:hAnsi="Arial" w:cs="Arial"/>
          <w:b/>
          <w:spacing w:val="-2"/>
        </w:rPr>
        <w:t>E</w:t>
      </w:r>
      <w:r>
        <w:rPr>
          <w:rFonts w:ascii="Arial" w:eastAsia="Arial" w:hAnsi="Arial" w:cs="Arial"/>
          <w:b/>
        </w:rPr>
        <w:t xml:space="preserve">CTIVE:       </w:t>
      </w:r>
      <w:r>
        <w:rPr>
          <w:rFonts w:ascii="Arial" w:eastAsia="Arial" w:hAnsi="Arial" w:cs="Arial"/>
          <w:b/>
          <w:spacing w:val="17"/>
        </w:rPr>
        <w:t xml:space="preserve"> </w:t>
      </w:r>
      <w:r>
        <w:rPr>
          <w:rFonts w:ascii="Arial" w:eastAsia="Arial" w:hAnsi="Arial" w:cs="Arial"/>
        </w:rPr>
        <w:t>To obtain a summ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r internsh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p p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sition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in the area of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human reso</w:t>
      </w:r>
      <w:r>
        <w:rPr>
          <w:rFonts w:ascii="Arial" w:eastAsia="Arial" w:hAnsi="Arial" w:cs="Arial"/>
          <w:spacing w:val="-1"/>
        </w:rPr>
        <w:t>u</w:t>
      </w:r>
      <w:r>
        <w:rPr>
          <w:rFonts w:ascii="Arial" w:eastAsia="Arial" w:hAnsi="Arial" w:cs="Arial"/>
        </w:rPr>
        <w:t>rce management.</w:t>
      </w:r>
    </w:p>
    <w:p w14:paraId="6C7F56E0" w14:textId="77777777" w:rsidR="002B1599" w:rsidRDefault="002B1599">
      <w:pPr>
        <w:spacing w:before="9" w:line="220" w:lineRule="exact"/>
        <w:rPr>
          <w:sz w:val="22"/>
          <w:szCs w:val="22"/>
        </w:rPr>
      </w:pPr>
    </w:p>
    <w:p w14:paraId="6C34BC52" w14:textId="77777777" w:rsidR="002B1599" w:rsidRDefault="00265BC5">
      <w:pPr>
        <w:ind w:left="305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EDUCATION:      </w:t>
      </w:r>
      <w:r>
        <w:rPr>
          <w:rFonts w:ascii="Arial" w:eastAsia="Arial" w:hAnsi="Arial" w:cs="Arial"/>
          <w:b/>
          <w:spacing w:val="17"/>
        </w:rPr>
        <w:t xml:space="preserve"> </w:t>
      </w:r>
      <w:r>
        <w:rPr>
          <w:rFonts w:ascii="Arial" w:eastAsia="Arial" w:hAnsi="Arial" w:cs="Arial"/>
        </w:rPr>
        <w:t xml:space="preserve">Bachelor 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Science in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Hum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n R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urce Ma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ag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ment, May 2011</w:t>
      </w:r>
    </w:p>
    <w:p w14:paraId="3E2973D3" w14:textId="77777777" w:rsidR="002B1599" w:rsidRDefault="00265BC5">
      <w:pPr>
        <w:spacing w:line="220" w:lineRule="exact"/>
        <w:ind w:left="1972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Ball State University, Munc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e, IN</w:t>
      </w:r>
    </w:p>
    <w:p w14:paraId="574D3DFE" w14:textId="77777777" w:rsidR="002B1599" w:rsidRDefault="002B1599">
      <w:pPr>
        <w:spacing w:before="11" w:line="220" w:lineRule="exact"/>
        <w:rPr>
          <w:sz w:val="22"/>
          <w:szCs w:val="22"/>
        </w:rPr>
      </w:pPr>
    </w:p>
    <w:p w14:paraId="49501908" w14:textId="77777777" w:rsidR="002B1599" w:rsidRDefault="00265BC5">
      <w:pPr>
        <w:ind w:left="305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RELATED           </w:t>
      </w:r>
      <w:r>
        <w:rPr>
          <w:rFonts w:ascii="Arial" w:eastAsia="Arial" w:hAnsi="Arial" w:cs="Arial"/>
          <w:b/>
          <w:spacing w:val="51"/>
        </w:rPr>
        <w:t xml:space="preserve"> </w:t>
      </w:r>
      <w:r>
        <w:rPr>
          <w:rFonts w:ascii="Arial" w:eastAsia="Arial" w:hAnsi="Arial" w:cs="Arial"/>
        </w:rPr>
        <w:t>Managem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nt Princip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es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b/>
          <w:spacing w:val="1"/>
        </w:rPr>
        <w:t>&lt;</w:t>
      </w:r>
      <w:r>
        <w:rPr>
          <w:rFonts w:ascii="Arial" w:eastAsia="Arial" w:hAnsi="Arial" w:cs="Arial"/>
          <w:b/>
        </w:rPr>
        <w:t xml:space="preserve">&gt; 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rson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el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and Sup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rvision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b/>
          <w:spacing w:val="-1"/>
        </w:rPr>
        <w:t>&lt;</w:t>
      </w:r>
      <w:r>
        <w:rPr>
          <w:rFonts w:ascii="Arial" w:eastAsia="Arial" w:hAnsi="Arial" w:cs="Arial"/>
          <w:b/>
        </w:rPr>
        <w:t xml:space="preserve">&gt; </w:t>
      </w:r>
      <w:r>
        <w:rPr>
          <w:rFonts w:ascii="Arial" w:eastAsia="Arial" w:hAnsi="Arial" w:cs="Arial"/>
        </w:rPr>
        <w:t>Organ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zatio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al</w:t>
      </w:r>
    </w:p>
    <w:p w14:paraId="20DD26FE" w14:textId="77777777" w:rsidR="002B1599" w:rsidRDefault="00265BC5">
      <w:pPr>
        <w:spacing w:before="3" w:line="220" w:lineRule="exact"/>
        <w:ind w:left="1971" w:right="32" w:hanging="1667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C</w:t>
      </w:r>
      <w:r>
        <w:rPr>
          <w:rFonts w:ascii="Arial" w:eastAsia="Arial" w:hAnsi="Arial" w:cs="Arial"/>
          <w:b/>
          <w:spacing w:val="-1"/>
        </w:rPr>
        <w:t>O</w:t>
      </w:r>
      <w:r>
        <w:rPr>
          <w:rFonts w:ascii="Arial" w:eastAsia="Arial" w:hAnsi="Arial" w:cs="Arial"/>
          <w:b/>
        </w:rPr>
        <w:t>URS</w:t>
      </w:r>
      <w:r>
        <w:rPr>
          <w:rFonts w:ascii="Arial" w:eastAsia="Arial" w:hAnsi="Arial" w:cs="Arial"/>
          <w:b/>
          <w:spacing w:val="-2"/>
        </w:rPr>
        <w:t>E</w:t>
      </w:r>
      <w:r>
        <w:rPr>
          <w:rFonts w:ascii="Arial" w:eastAsia="Arial" w:hAnsi="Arial" w:cs="Arial"/>
          <w:b/>
        </w:rPr>
        <w:t>W</w:t>
      </w:r>
      <w:r>
        <w:rPr>
          <w:rFonts w:ascii="Arial" w:eastAsia="Arial" w:hAnsi="Arial" w:cs="Arial"/>
          <w:b/>
          <w:spacing w:val="-1"/>
        </w:rPr>
        <w:t>O</w:t>
      </w:r>
      <w:r>
        <w:rPr>
          <w:rFonts w:ascii="Arial" w:eastAsia="Arial" w:hAnsi="Arial" w:cs="Arial"/>
          <w:b/>
        </w:rPr>
        <w:t>R</w:t>
      </w:r>
      <w:r>
        <w:rPr>
          <w:rFonts w:ascii="Arial" w:eastAsia="Arial" w:hAnsi="Arial" w:cs="Arial"/>
          <w:b/>
          <w:spacing w:val="-1"/>
        </w:rPr>
        <w:t>K</w:t>
      </w:r>
      <w:r>
        <w:rPr>
          <w:rFonts w:ascii="Arial" w:eastAsia="Arial" w:hAnsi="Arial" w:cs="Arial"/>
          <w:b/>
        </w:rPr>
        <w:t xml:space="preserve">:  </w:t>
      </w:r>
      <w:r>
        <w:rPr>
          <w:rFonts w:ascii="Arial" w:eastAsia="Arial" w:hAnsi="Arial" w:cs="Arial"/>
        </w:rPr>
        <w:t>Behavi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 xml:space="preserve">r </w:t>
      </w:r>
      <w:r>
        <w:rPr>
          <w:rFonts w:ascii="Arial" w:eastAsia="Arial" w:hAnsi="Arial" w:cs="Arial"/>
          <w:b/>
          <w:spacing w:val="-1"/>
        </w:rPr>
        <w:t>&lt;</w:t>
      </w:r>
      <w:r>
        <w:rPr>
          <w:rFonts w:ascii="Arial" w:eastAsia="Arial" w:hAnsi="Arial" w:cs="Arial"/>
          <w:b/>
        </w:rPr>
        <w:t xml:space="preserve">&gt; </w:t>
      </w:r>
      <w:r>
        <w:rPr>
          <w:rFonts w:ascii="Arial" w:eastAsia="Arial" w:hAnsi="Arial" w:cs="Arial"/>
        </w:rPr>
        <w:t>Man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gi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g Hum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n R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sourc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 xml:space="preserve">s </w:t>
      </w:r>
      <w:r>
        <w:rPr>
          <w:rFonts w:ascii="Arial" w:eastAsia="Arial" w:hAnsi="Arial" w:cs="Arial"/>
          <w:b/>
          <w:spacing w:val="-1"/>
        </w:rPr>
        <w:t>&lt;</w:t>
      </w:r>
      <w:r>
        <w:rPr>
          <w:rFonts w:ascii="Arial" w:eastAsia="Arial" w:hAnsi="Arial" w:cs="Arial"/>
          <w:b/>
        </w:rPr>
        <w:t xml:space="preserve">&gt; 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trepren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ursh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b/>
          <w:spacing w:val="1"/>
        </w:rPr>
        <w:t>&lt;</w:t>
      </w:r>
      <w:r>
        <w:rPr>
          <w:rFonts w:ascii="Arial" w:eastAsia="Arial" w:hAnsi="Arial" w:cs="Arial"/>
          <w:b/>
        </w:rPr>
        <w:t xml:space="preserve">&gt; </w:t>
      </w:r>
      <w:r>
        <w:rPr>
          <w:rFonts w:ascii="Arial" w:eastAsia="Arial" w:hAnsi="Arial" w:cs="Arial"/>
        </w:rPr>
        <w:t xml:space="preserve">Quality Management </w:t>
      </w:r>
      <w:r>
        <w:rPr>
          <w:rFonts w:ascii="Arial" w:eastAsia="Arial" w:hAnsi="Arial" w:cs="Arial"/>
          <w:b/>
          <w:spacing w:val="-1"/>
        </w:rPr>
        <w:t>&lt;</w:t>
      </w:r>
      <w:r>
        <w:rPr>
          <w:rFonts w:ascii="Arial" w:eastAsia="Arial" w:hAnsi="Arial" w:cs="Arial"/>
          <w:b/>
        </w:rPr>
        <w:t xml:space="preserve">&gt; </w:t>
      </w:r>
      <w:r>
        <w:rPr>
          <w:rFonts w:ascii="Arial" w:eastAsia="Arial" w:hAnsi="Arial" w:cs="Arial"/>
        </w:rPr>
        <w:t>Bus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 xml:space="preserve">ness Policy 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nd Strateg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 Mana</w:t>
      </w:r>
      <w:r>
        <w:rPr>
          <w:rFonts w:ascii="Arial" w:eastAsia="Arial" w:hAnsi="Arial" w:cs="Arial"/>
          <w:spacing w:val="-1"/>
        </w:rPr>
        <w:t>g</w:t>
      </w:r>
      <w:r>
        <w:rPr>
          <w:rFonts w:ascii="Arial" w:eastAsia="Arial" w:hAnsi="Arial" w:cs="Arial"/>
        </w:rPr>
        <w:t>em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 xml:space="preserve">nt </w:t>
      </w:r>
      <w:r>
        <w:rPr>
          <w:rFonts w:ascii="Arial" w:eastAsia="Arial" w:hAnsi="Arial" w:cs="Arial"/>
          <w:b/>
          <w:spacing w:val="1"/>
        </w:rPr>
        <w:t>&lt;</w:t>
      </w:r>
      <w:r>
        <w:rPr>
          <w:rFonts w:ascii="Arial" w:eastAsia="Arial" w:hAnsi="Arial" w:cs="Arial"/>
          <w:b/>
        </w:rPr>
        <w:t xml:space="preserve">&gt; </w:t>
      </w:r>
      <w:r>
        <w:rPr>
          <w:rFonts w:ascii="Arial" w:eastAsia="Arial" w:hAnsi="Arial" w:cs="Arial"/>
          <w:spacing w:val="-1"/>
        </w:rPr>
        <w:t>Bu</w:t>
      </w:r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</w:rPr>
        <w:t>i</w:t>
      </w:r>
      <w:r>
        <w:rPr>
          <w:rFonts w:ascii="Arial" w:eastAsia="Arial" w:hAnsi="Arial" w:cs="Arial"/>
          <w:spacing w:val="-1"/>
        </w:rPr>
        <w:t xml:space="preserve">ness </w:t>
      </w:r>
      <w:r>
        <w:rPr>
          <w:rFonts w:ascii="Arial" w:eastAsia="Arial" w:hAnsi="Arial" w:cs="Arial"/>
        </w:rPr>
        <w:t>Ethi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 xml:space="preserve">s </w:t>
      </w:r>
      <w:r>
        <w:rPr>
          <w:rFonts w:ascii="Arial" w:eastAsia="Arial" w:hAnsi="Arial" w:cs="Arial"/>
          <w:b/>
          <w:spacing w:val="-1"/>
        </w:rPr>
        <w:t>&lt;</w:t>
      </w:r>
      <w:r>
        <w:rPr>
          <w:rFonts w:ascii="Arial" w:eastAsia="Arial" w:hAnsi="Arial" w:cs="Arial"/>
          <w:b/>
        </w:rPr>
        <w:t xml:space="preserve">&gt; </w:t>
      </w:r>
      <w:r>
        <w:rPr>
          <w:rFonts w:ascii="Arial" w:eastAsia="Arial" w:hAnsi="Arial" w:cs="Arial"/>
        </w:rPr>
        <w:t>Employee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Devel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pment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b/>
          <w:spacing w:val="1"/>
        </w:rPr>
        <w:t>&lt;</w:t>
      </w:r>
      <w:r>
        <w:rPr>
          <w:rFonts w:ascii="Arial" w:eastAsia="Arial" w:hAnsi="Arial" w:cs="Arial"/>
          <w:b/>
        </w:rPr>
        <w:t xml:space="preserve">&gt; </w:t>
      </w:r>
      <w:r>
        <w:rPr>
          <w:rFonts w:ascii="Arial" w:eastAsia="Arial" w:hAnsi="Arial" w:cs="Arial"/>
        </w:rPr>
        <w:t>Q</w:t>
      </w:r>
      <w:r>
        <w:rPr>
          <w:rFonts w:ascii="Arial" w:eastAsia="Arial" w:hAnsi="Arial" w:cs="Arial"/>
          <w:spacing w:val="-1"/>
        </w:rPr>
        <w:t>u</w:t>
      </w:r>
      <w:r>
        <w:rPr>
          <w:rFonts w:ascii="Arial" w:eastAsia="Arial" w:hAnsi="Arial" w:cs="Arial"/>
        </w:rPr>
        <w:t>antitative Busin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ss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Analysis</w:t>
      </w:r>
    </w:p>
    <w:p w14:paraId="5F2DA501" w14:textId="77777777" w:rsidR="002B1599" w:rsidRDefault="002B1599">
      <w:pPr>
        <w:spacing w:before="6" w:line="220" w:lineRule="exact"/>
        <w:rPr>
          <w:sz w:val="22"/>
          <w:szCs w:val="22"/>
        </w:rPr>
      </w:pPr>
    </w:p>
    <w:p w14:paraId="7520032F" w14:textId="77777777" w:rsidR="002B1599" w:rsidRDefault="00265BC5">
      <w:pPr>
        <w:ind w:left="305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RELATED           </w:t>
      </w:r>
      <w:r>
        <w:rPr>
          <w:rFonts w:ascii="Arial" w:eastAsia="Arial" w:hAnsi="Arial" w:cs="Arial"/>
          <w:b/>
          <w:spacing w:val="52"/>
        </w:rPr>
        <w:t xml:space="preserve"> </w:t>
      </w:r>
      <w:r>
        <w:rPr>
          <w:rFonts w:ascii="Arial" w:eastAsia="Arial" w:hAnsi="Arial" w:cs="Arial"/>
        </w:rPr>
        <w:t>Student C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nsult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nt, Managing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Hum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Resourc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s Class</w:t>
      </w:r>
    </w:p>
    <w:p w14:paraId="68270A86" w14:textId="77777777" w:rsidR="002B1599" w:rsidRDefault="00265BC5">
      <w:pPr>
        <w:ind w:left="305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EXPERIENCE:    </w:t>
      </w:r>
      <w:r>
        <w:rPr>
          <w:rFonts w:ascii="Arial" w:eastAsia="Arial" w:hAnsi="Arial" w:cs="Arial"/>
          <w:b/>
          <w:spacing w:val="28"/>
        </w:rPr>
        <w:t xml:space="preserve"> </w:t>
      </w:r>
      <w:r>
        <w:rPr>
          <w:rFonts w:ascii="Arial" w:eastAsia="Arial" w:hAnsi="Arial" w:cs="Arial"/>
        </w:rPr>
        <w:t>Ball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State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university, Munc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e, IN; August-D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m</w:t>
      </w:r>
      <w:r>
        <w:rPr>
          <w:rFonts w:ascii="Arial" w:eastAsia="Arial" w:hAnsi="Arial" w:cs="Arial"/>
          <w:spacing w:val="-1"/>
        </w:rPr>
        <w:t>b</w:t>
      </w:r>
      <w:r>
        <w:rPr>
          <w:rFonts w:ascii="Arial" w:eastAsia="Arial" w:hAnsi="Arial" w:cs="Arial"/>
        </w:rPr>
        <w:t>er 20</w:t>
      </w:r>
      <w:r>
        <w:rPr>
          <w:rFonts w:ascii="Arial" w:eastAsia="Arial" w:hAnsi="Arial" w:cs="Arial"/>
          <w:spacing w:val="-1"/>
        </w:rPr>
        <w:t>0</w:t>
      </w:r>
      <w:r>
        <w:rPr>
          <w:rFonts w:ascii="Arial" w:eastAsia="Arial" w:hAnsi="Arial" w:cs="Arial"/>
        </w:rPr>
        <w:t>7</w:t>
      </w:r>
    </w:p>
    <w:p w14:paraId="3CCB989D" w14:textId="77777777" w:rsidR="002B1599" w:rsidRDefault="00265BC5">
      <w:pPr>
        <w:tabs>
          <w:tab w:val="left" w:pos="3180"/>
        </w:tabs>
        <w:ind w:left="3185" w:right="214" w:hanging="360"/>
        <w:rPr>
          <w:rFonts w:ascii="Arial" w:eastAsia="Arial" w:hAnsi="Arial" w:cs="Arial"/>
        </w:rPr>
      </w:pPr>
      <w:r>
        <w:rPr>
          <w:rFonts w:ascii="Segoe MDL2 Assets" w:eastAsia="Segoe MDL2 Assets" w:hAnsi="Segoe MDL2 Assets" w:cs="Segoe MDL2 Assets"/>
          <w:w w:val="46"/>
        </w:rPr>
        <w:t></w:t>
      </w:r>
      <w:r>
        <w:rPr>
          <w:rFonts w:ascii="Segoe MDL2 Assets" w:eastAsia="Segoe MDL2 Assets" w:hAnsi="Segoe MDL2 Assets" w:cs="Segoe MDL2 Assets"/>
        </w:rPr>
        <w:tab/>
      </w:r>
      <w:r>
        <w:rPr>
          <w:rFonts w:ascii="Arial" w:eastAsia="Arial" w:hAnsi="Arial" w:cs="Arial"/>
        </w:rPr>
        <w:t>Cr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ated a s</w:t>
      </w:r>
      <w:r>
        <w:rPr>
          <w:rFonts w:ascii="Arial" w:eastAsia="Arial" w:hAnsi="Arial" w:cs="Arial"/>
          <w:spacing w:val="-2"/>
        </w:rPr>
        <w:t>t</w:t>
      </w:r>
      <w:r>
        <w:rPr>
          <w:rFonts w:ascii="Arial" w:eastAsia="Arial" w:hAnsi="Arial" w:cs="Arial"/>
        </w:rPr>
        <w:t>rategic p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 xml:space="preserve">an </w:t>
      </w:r>
      <w:r>
        <w:rPr>
          <w:rFonts w:ascii="Arial" w:eastAsia="Arial" w:hAnsi="Arial" w:cs="Arial"/>
          <w:spacing w:val="-1"/>
        </w:rPr>
        <w:t>b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determini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an org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nization’s human res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urce n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d</w:t>
      </w:r>
      <w:r>
        <w:rPr>
          <w:rFonts w:ascii="Arial" w:eastAsia="Arial" w:hAnsi="Arial" w:cs="Arial"/>
        </w:rPr>
        <w:t>s thro</w:t>
      </w:r>
      <w:r>
        <w:rPr>
          <w:rFonts w:ascii="Arial" w:eastAsia="Arial" w:hAnsi="Arial" w:cs="Arial"/>
          <w:spacing w:val="-1"/>
        </w:rPr>
        <w:t>u</w:t>
      </w:r>
      <w:r>
        <w:rPr>
          <w:rFonts w:ascii="Arial" w:eastAsia="Arial" w:hAnsi="Arial" w:cs="Arial"/>
        </w:rPr>
        <w:t>gh a</w:t>
      </w:r>
      <w:r>
        <w:rPr>
          <w:rFonts w:ascii="Arial" w:eastAsia="Arial" w:hAnsi="Arial" w:cs="Arial"/>
          <w:spacing w:val="-1"/>
        </w:rPr>
        <w:t>na</w:t>
      </w:r>
      <w:r>
        <w:rPr>
          <w:rFonts w:ascii="Arial" w:eastAsia="Arial" w:hAnsi="Arial" w:cs="Arial"/>
        </w:rPr>
        <w:t>lysis a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d de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elopm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nt of job requ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ments</w:t>
      </w:r>
    </w:p>
    <w:p w14:paraId="69AA8205" w14:textId="77777777" w:rsidR="002B1599" w:rsidRDefault="00265BC5">
      <w:pPr>
        <w:tabs>
          <w:tab w:val="left" w:pos="3180"/>
        </w:tabs>
        <w:spacing w:before="15" w:line="220" w:lineRule="exact"/>
        <w:ind w:left="3185" w:right="975" w:hanging="360"/>
        <w:rPr>
          <w:rFonts w:ascii="Arial" w:eastAsia="Arial" w:hAnsi="Arial" w:cs="Arial"/>
        </w:rPr>
      </w:pPr>
      <w:r>
        <w:rPr>
          <w:rFonts w:ascii="Segoe MDL2 Assets" w:eastAsia="Segoe MDL2 Assets" w:hAnsi="Segoe MDL2 Assets" w:cs="Segoe MDL2 Assets"/>
          <w:w w:val="46"/>
        </w:rPr>
        <w:t></w:t>
      </w:r>
      <w:r>
        <w:rPr>
          <w:rFonts w:ascii="Segoe MDL2 Assets" w:eastAsia="Segoe MDL2 Assets" w:hAnsi="Segoe MDL2 Assets" w:cs="Segoe MDL2 Assets"/>
        </w:rPr>
        <w:tab/>
      </w:r>
      <w:r>
        <w:rPr>
          <w:rFonts w:ascii="Arial" w:eastAsia="Arial" w:hAnsi="Arial" w:cs="Arial"/>
        </w:rPr>
        <w:t>Devel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 xml:space="preserve">ped </w:t>
      </w:r>
      <w:r>
        <w:rPr>
          <w:rFonts w:ascii="Arial" w:eastAsia="Arial" w:hAnsi="Arial" w:cs="Arial"/>
          <w:spacing w:val="-1"/>
        </w:rPr>
        <w:t>q</w:t>
      </w:r>
      <w:r>
        <w:rPr>
          <w:rFonts w:ascii="Arial" w:eastAsia="Arial" w:hAnsi="Arial" w:cs="Arial"/>
        </w:rPr>
        <w:t>ualificati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 xml:space="preserve">ns </w:t>
      </w:r>
      <w:r>
        <w:rPr>
          <w:rFonts w:ascii="Arial" w:eastAsia="Arial" w:hAnsi="Arial" w:cs="Arial"/>
          <w:spacing w:val="-2"/>
        </w:rPr>
        <w:t>f</w:t>
      </w:r>
      <w:r>
        <w:rPr>
          <w:rFonts w:ascii="Arial" w:eastAsia="Arial" w:hAnsi="Arial" w:cs="Arial"/>
        </w:rPr>
        <w:t>or r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cruitme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t, selection pr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d</w:t>
      </w:r>
      <w:r>
        <w:rPr>
          <w:rFonts w:ascii="Arial" w:eastAsia="Arial" w:hAnsi="Arial" w:cs="Arial"/>
        </w:rPr>
        <w:t xml:space="preserve">ures, </w:t>
      </w:r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</w:rPr>
        <w:t>lace</w:t>
      </w:r>
      <w:r>
        <w:rPr>
          <w:rFonts w:ascii="Arial" w:eastAsia="Arial" w:hAnsi="Arial" w:cs="Arial"/>
          <w:spacing w:val="-1"/>
        </w:rPr>
        <w:t>m</w:t>
      </w:r>
      <w:r>
        <w:rPr>
          <w:rFonts w:ascii="Arial" w:eastAsia="Arial" w:hAnsi="Arial" w:cs="Arial"/>
        </w:rPr>
        <w:t>ent, a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d orientati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n</w:t>
      </w:r>
    </w:p>
    <w:p w14:paraId="4D4AE27E" w14:textId="77777777" w:rsidR="002B1599" w:rsidRDefault="00265BC5">
      <w:pPr>
        <w:spacing w:line="240" w:lineRule="exact"/>
        <w:ind w:left="2825"/>
        <w:rPr>
          <w:rFonts w:ascii="Arial" w:eastAsia="Arial" w:hAnsi="Arial" w:cs="Arial"/>
        </w:rPr>
      </w:pPr>
      <w:r>
        <w:rPr>
          <w:rFonts w:ascii="Segoe MDL2 Assets" w:eastAsia="Segoe MDL2 Assets" w:hAnsi="Segoe MDL2 Assets" w:cs="Segoe MDL2 Assets"/>
          <w:w w:val="46"/>
          <w:position w:val="-1"/>
        </w:rPr>
        <w:t xml:space="preserve">         </w:t>
      </w:r>
      <w:r>
        <w:rPr>
          <w:rFonts w:ascii="Segoe MDL2 Assets" w:eastAsia="Segoe MDL2 Assets" w:hAnsi="Segoe MDL2 Assets" w:cs="Segoe MDL2 Assets"/>
          <w:spacing w:val="17"/>
          <w:w w:val="46"/>
          <w:position w:val="-1"/>
        </w:rPr>
        <w:t xml:space="preserve"> </w:t>
      </w:r>
      <w:r>
        <w:rPr>
          <w:rFonts w:ascii="Arial" w:eastAsia="Arial" w:hAnsi="Arial" w:cs="Arial"/>
          <w:position w:val="-1"/>
        </w:rPr>
        <w:t>Perfor</w:t>
      </w:r>
      <w:r>
        <w:rPr>
          <w:rFonts w:ascii="Arial" w:eastAsia="Arial" w:hAnsi="Arial" w:cs="Arial"/>
          <w:spacing w:val="-1"/>
          <w:position w:val="-1"/>
        </w:rPr>
        <w:t>m</w:t>
      </w:r>
      <w:r>
        <w:rPr>
          <w:rFonts w:ascii="Arial" w:eastAsia="Arial" w:hAnsi="Arial" w:cs="Arial"/>
          <w:position w:val="-1"/>
        </w:rPr>
        <w:t>ed e</w:t>
      </w:r>
      <w:r>
        <w:rPr>
          <w:rFonts w:ascii="Arial" w:eastAsia="Arial" w:hAnsi="Arial" w:cs="Arial"/>
          <w:spacing w:val="-2"/>
          <w:position w:val="-1"/>
        </w:rPr>
        <w:t>v</w:t>
      </w:r>
      <w:r>
        <w:rPr>
          <w:rFonts w:ascii="Arial" w:eastAsia="Arial" w:hAnsi="Arial" w:cs="Arial"/>
          <w:position w:val="-1"/>
        </w:rPr>
        <w:t>aluatio</w:t>
      </w:r>
      <w:r>
        <w:rPr>
          <w:rFonts w:ascii="Arial" w:eastAsia="Arial" w:hAnsi="Arial" w:cs="Arial"/>
          <w:spacing w:val="-1"/>
          <w:position w:val="-1"/>
        </w:rPr>
        <w:t>n</w:t>
      </w:r>
      <w:r>
        <w:rPr>
          <w:rFonts w:ascii="Arial" w:eastAsia="Arial" w:hAnsi="Arial" w:cs="Arial"/>
          <w:position w:val="-1"/>
        </w:rPr>
        <w:t>s of selecti</w:t>
      </w:r>
      <w:r>
        <w:rPr>
          <w:rFonts w:ascii="Arial" w:eastAsia="Arial" w:hAnsi="Arial" w:cs="Arial"/>
          <w:spacing w:val="-1"/>
          <w:position w:val="-1"/>
        </w:rPr>
        <w:t>o</w:t>
      </w:r>
      <w:r>
        <w:rPr>
          <w:rFonts w:ascii="Arial" w:eastAsia="Arial" w:hAnsi="Arial" w:cs="Arial"/>
          <w:position w:val="-1"/>
        </w:rPr>
        <w:t>n pr</w:t>
      </w:r>
      <w:r>
        <w:rPr>
          <w:rFonts w:ascii="Arial" w:eastAsia="Arial" w:hAnsi="Arial" w:cs="Arial"/>
          <w:spacing w:val="-1"/>
          <w:position w:val="-1"/>
        </w:rPr>
        <w:t>o</w:t>
      </w:r>
      <w:r>
        <w:rPr>
          <w:rFonts w:ascii="Arial" w:eastAsia="Arial" w:hAnsi="Arial" w:cs="Arial"/>
          <w:position w:val="-1"/>
        </w:rPr>
        <w:t>grams</w:t>
      </w:r>
    </w:p>
    <w:p w14:paraId="4CDFCC19" w14:textId="77777777" w:rsidR="002B1599" w:rsidRDefault="002B1599">
      <w:pPr>
        <w:spacing w:before="11" w:line="220" w:lineRule="exact"/>
        <w:rPr>
          <w:sz w:val="22"/>
          <w:szCs w:val="22"/>
        </w:rPr>
      </w:pPr>
    </w:p>
    <w:p w14:paraId="40A5AA22" w14:textId="77777777" w:rsidR="002B1599" w:rsidRDefault="00265BC5">
      <w:pPr>
        <w:ind w:left="305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OTH</w:t>
      </w:r>
      <w:r>
        <w:rPr>
          <w:rFonts w:ascii="Arial" w:eastAsia="Arial" w:hAnsi="Arial" w:cs="Arial"/>
          <w:b/>
          <w:spacing w:val="-2"/>
        </w:rPr>
        <w:t>E</w:t>
      </w:r>
      <w:r>
        <w:rPr>
          <w:rFonts w:ascii="Arial" w:eastAsia="Arial" w:hAnsi="Arial" w:cs="Arial"/>
          <w:b/>
        </w:rPr>
        <w:t>R W</w:t>
      </w:r>
      <w:r>
        <w:rPr>
          <w:rFonts w:ascii="Arial" w:eastAsia="Arial" w:hAnsi="Arial" w:cs="Arial"/>
          <w:b/>
          <w:spacing w:val="-1"/>
        </w:rPr>
        <w:t>O</w:t>
      </w:r>
      <w:r>
        <w:rPr>
          <w:rFonts w:ascii="Arial" w:eastAsia="Arial" w:hAnsi="Arial" w:cs="Arial"/>
          <w:b/>
        </w:rPr>
        <w:t xml:space="preserve">RK   </w:t>
      </w:r>
      <w:r>
        <w:rPr>
          <w:rFonts w:ascii="Arial" w:eastAsia="Arial" w:hAnsi="Arial" w:cs="Arial"/>
          <w:b/>
          <w:spacing w:val="49"/>
        </w:rPr>
        <w:t xml:space="preserve"> </w:t>
      </w:r>
      <w:r>
        <w:rPr>
          <w:rFonts w:ascii="Arial" w:eastAsia="Arial" w:hAnsi="Arial" w:cs="Arial"/>
        </w:rPr>
        <w:t>Proofing Ass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stant, Ball State U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iversity Academic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Systems</w:t>
      </w:r>
    </w:p>
    <w:p w14:paraId="2E7CA608" w14:textId="77777777" w:rsidR="002B1599" w:rsidRDefault="00265BC5">
      <w:pPr>
        <w:spacing w:line="220" w:lineRule="exact"/>
        <w:ind w:left="305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EXPERIENCE:    </w:t>
      </w:r>
      <w:r>
        <w:rPr>
          <w:rFonts w:ascii="Arial" w:eastAsia="Arial" w:hAnsi="Arial" w:cs="Arial"/>
          <w:b/>
          <w:spacing w:val="28"/>
        </w:rPr>
        <w:t xml:space="preserve"> </w:t>
      </w:r>
      <w:r>
        <w:rPr>
          <w:rFonts w:ascii="Arial" w:eastAsia="Arial" w:hAnsi="Arial" w:cs="Arial"/>
        </w:rPr>
        <w:t>Muncie, IN; August 20</w:t>
      </w:r>
      <w:r>
        <w:rPr>
          <w:rFonts w:ascii="Arial" w:eastAsia="Arial" w:hAnsi="Arial" w:cs="Arial"/>
          <w:spacing w:val="-1"/>
        </w:rPr>
        <w:t>1</w:t>
      </w:r>
      <w:r>
        <w:rPr>
          <w:rFonts w:ascii="Arial" w:eastAsia="Arial" w:hAnsi="Arial" w:cs="Arial"/>
        </w:rPr>
        <w:t>0 – Present</w:t>
      </w:r>
    </w:p>
    <w:p w14:paraId="7EFA45E9" w14:textId="77777777" w:rsidR="002B1599" w:rsidRDefault="00265BC5">
      <w:pPr>
        <w:spacing w:before="1"/>
        <w:ind w:left="2825" w:right="-50"/>
        <w:rPr>
          <w:rFonts w:ascii="Arial" w:eastAsia="Arial" w:hAnsi="Arial" w:cs="Arial"/>
        </w:rPr>
      </w:pPr>
      <w:r>
        <w:rPr>
          <w:rFonts w:ascii="Segoe MDL2 Assets" w:eastAsia="Segoe MDL2 Assets" w:hAnsi="Segoe MDL2 Assets" w:cs="Segoe MDL2 Assets"/>
          <w:w w:val="46"/>
        </w:rPr>
        <w:t xml:space="preserve">         </w:t>
      </w:r>
      <w:r>
        <w:rPr>
          <w:rFonts w:ascii="Segoe MDL2 Assets" w:eastAsia="Segoe MDL2 Assets" w:hAnsi="Segoe MDL2 Assets" w:cs="Segoe MDL2 Assets"/>
          <w:spacing w:val="17"/>
          <w:w w:val="46"/>
        </w:rPr>
        <w:t xml:space="preserve"> </w:t>
      </w:r>
      <w:r>
        <w:rPr>
          <w:rFonts w:ascii="Arial" w:eastAsia="Arial" w:hAnsi="Arial" w:cs="Arial"/>
        </w:rPr>
        <w:t>Ass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st in pr</w:t>
      </w:r>
      <w:r>
        <w:rPr>
          <w:rFonts w:ascii="Arial" w:eastAsia="Arial" w:hAnsi="Arial" w:cs="Arial"/>
          <w:spacing w:val="-1"/>
        </w:rPr>
        <w:t>ep</w:t>
      </w:r>
      <w:r>
        <w:rPr>
          <w:rFonts w:ascii="Arial" w:eastAsia="Arial" w:hAnsi="Arial" w:cs="Arial"/>
        </w:rPr>
        <w:t xml:space="preserve">aration of </w:t>
      </w:r>
      <w:r>
        <w:rPr>
          <w:rFonts w:ascii="Arial" w:eastAsia="Arial" w:hAnsi="Arial" w:cs="Arial"/>
          <w:spacing w:val="-1"/>
        </w:rPr>
        <w:t>g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duate a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d u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der</w:t>
      </w:r>
      <w:r>
        <w:rPr>
          <w:rFonts w:ascii="Arial" w:eastAsia="Arial" w:hAnsi="Arial" w:cs="Arial"/>
          <w:spacing w:val="-1"/>
        </w:rPr>
        <w:t>g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duate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catal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gs</w:t>
      </w:r>
    </w:p>
    <w:p w14:paraId="62590702" w14:textId="77777777" w:rsidR="002B1599" w:rsidRDefault="00265BC5">
      <w:pPr>
        <w:spacing w:before="1"/>
        <w:ind w:left="2825"/>
        <w:rPr>
          <w:rFonts w:ascii="Arial" w:eastAsia="Arial" w:hAnsi="Arial" w:cs="Arial"/>
        </w:rPr>
      </w:pPr>
      <w:r>
        <w:rPr>
          <w:rFonts w:ascii="Segoe MDL2 Assets" w:eastAsia="Segoe MDL2 Assets" w:hAnsi="Segoe MDL2 Assets" w:cs="Segoe MDL2 Assets"/>
          <w:w w:val="46"/>
        </w:rPr>
        <w:t xml:space="preserve">         </w:t>
      </w:r>
      <w:r>
        <w:rPr>
          <w:rFonts w:ascii="Segoe MDL2 Assets" w:eastAsia="Segoe MDL2 Assets" w:hAnsi="Segoe MDL2 Assets" w:cs="Segoe MDL2 Assets"/>
          <w:spacing w:val="17"/>
          <w:w w:val="46"/>
        </w:rPr>
        <w:t xml:space="preserve"> </w:t>
      </w:r>
      <w:r>
        <w:rPr>
          <w:rFonts w:ascii="Arial" w:eastAsia="Arial" w:hAnsi="Arial" w:cs="Arial"/>
        </w:rPr>
        <w:t>Maintain catalogs on the web</w:t>
      </w:r>
    </w:p>
    <w:p w14:paraId="0C6ED23D" w14:textId="77777777" w:rsidR="002B1599" w:rsidRDefault="00265BC5">
      <w:pPr>
        <w:spacing w:before="1"/>
        <w:ind w:left="2825"/>
        <w:rPr>
          <w:rFonts w:ascii="Arial" w:eastAsia="Arial" w:hAnsi="Arial" w:cs="Arial"/>
        </w:rPr>
      </w:pPr>
      <w:r>
        <w:rPr>
          <w:rFonts w:ascii="Segoe MDL2 Assets" w:eastAsia="Segoe MDL2 Assets" w:hAnsi="Segoe MDL2 Assets" w:cs="Segoe MDL2 Assets"/>
          <w:w w:val="46"/>
        </w:rPr>
        <w:t></w:t>
      </w:r>
      <w:r>
        <w:rPr>
          <w:rFonts w:ascii="Segoe MDL2 Assets" w:eastAsia="Segoe MDL2 Assets" w:hAnsi="Segoe MDL2 Assets" w:cs="Segoe MDL2 Assets"/>
          <w:w w:val="46"/>
        </w:rPr>
        <w:t xml:space="preserve">         </w:t>
      </w:r>
      <w:r>
        <w:rPr>
          <w:rFonts w:ascii="Segoe MDL2 Assets" w:eastAsia="Segoe MDL2 Assets" w:hAnsi="Segoe MDL2 Assets" w:cs="Segoe MDL2 Assets"/>
          <w:spacing w:val="17"/>
          <w:w w:val="46"/>
        </w:rPr>
        <w:t xml:space="preserve"> </w:t>
      </w:r>
      <w:r>
        <w:rPr>
          <w:rFonts w:ascii="Arial" w:eastAsia="Arial" w:hAnsi="Arial" w:cs="Arial"/>
        </w:rPr>
        <w:t xml:space="preserve">Deliver </w:t>
      </w:r>
      <w:r>
        <w:rPr>
          <w:rFonts w:ascii="Arial" w:eastAsia="Arial" w:hAnsi="Arial" w:cs="Arial"/>
          <w:spacing w:val="-1"/>
        </w:rPr>
        <w:t>m</w:t>
      </w:r>
      <w:r>
        <w:rPr>
          <w:rFonts w:ascii="Arial" w:eastAsia="Arial" w:hAnsi="Arial" w:cs="Arial"/>
        </w:rPr>
        <w:t>ail on campus</w:t>
      </w:r>
    </w:p>
    <w:p w14:paraId="128420F7" w14:textId="77777777" w:rsidR="002B1599" w:rsidRDefault="00265BC5">
      <w:pPr>
        <w:ind w:left="2825"/>
        <w:rPr>
          <w:rFonts w:ascii="Arial" w:eastAsia="Arial" w:hAnsi="Arial" w:cs="Arial"/>
        </w:rPr>
      </w:pPr>
      <w:r>
        <w:rPr>
          <w:rFonts w:ascii="Segoe MDL2 Assets" w:eastAsia="Segoe MDL2 Assets" w:hAnsi="Segoe MDL2 Assets" w:cs="Segoe MDL2 Assets"/>
          <w:w w:val="46"/>
        </w:rPr>
        <w:t xml:space="preserve">         </w:t>
      </w:r>
      <w:r>
        <w:rPr>
          <w:rFonts w:ascii="Segoe MDL2 Assets" w:eastAsia="Segoe MDL2 Assets" w:hAnsi="Segoe MDL2 Assets" w:cs="Segoe MDL2 Assets"/>
          <w:spacing w:val="17"/>
          <w:w w:val="46"/>
        </w:rPr>
        <w:t xml:space="preserve"> </w:t>
      </w:r>
      <w:r>
        <w:rPr>
          <w:rFonts w:ascii="Arial" w:eastAsia="Arial" w:hAnsi="Arial" w:cs="Arial"/>
        </w:rPr>
        <w:t>File, copy, a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d provide h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2"/>
        </w:rPr>
        <w:t>t</w:t>
      </w:r>
      <w:r>
        <w:rPr>
          <w:rFonts w:ascii="Arial" w:eastAsia="Arial" w:hAnsi="Arial" w:cs="Arial"/>
        </w:rPr>
        <w:t>orical c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urse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informati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n</w:t>
      </w:r>
    </w:p>
    <w:p w14:paraId="71F15D0C" w14:textId="77777777" w:rsidR="002B1599" w:rsidRDefault="002B1599">
      <w:pPr>
        <w:spacing w:before="11" w:line="220" w:lineRule="exact"/>
        <w:rPr>
          <w:sz w:val="22"/>
          <w:szCs w:val="22"/>
        </w:rPr>
      </w:pPr>
    </w:p>
    <w:p w14:paraId="538B93D6" w14:textId="77777777" w:rsidR="002B1599" w:rsidRDefault="00265BC5">
      <w:pPr>
        <w:ind w:left="1929" w:right="1914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Seasonal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st, Tony and Angelo</w:t>
      </w:r>
      <w:r>
        <w:rPr>
          <w:rFonts w:ascii="Arial" w:eastAsia="Arial" w:hAnsi="Arial" w:cs="Arial"/>
          <w:spacing w:val="-1"/>
        </w:rPr>
        <w:t>’</w:t>
      </w:r>
      <w:r>
        <w:rPr>
          <w:rFonts w:ascii="Arial" w:eastAsia="Arial" w:hAnsi="Arial" w:cs="Arial"/>
        </w:rPr>
        <w:t>s Italian Rest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urant</w:t>
      </w:r>
    </w:p>
    <w:p w14:paraId="2CB369F6" w14:textId="77777777" w:rsidR="002B1599" w:rsidRDefault="00265BC5">
      <w:pPr>
        <w:ind w:left="1966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Madison, IN; Summers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200</w:t>
      </w:r>
      <w:r>
        <w:rPr>
          <w:rFonts w:ascii="Arial" w:eastAsia="Arial" w:hAnsi="Arial" w:cs="Arial"/>
          <w:spacing w:val="-1"/>
        </w:rPr>
        <w:t>8</w:t>
      </w:r>
      <w:r>
        <w:rPr>
          <w:rFonts w:ascii="Arial" w:eastAsia="Arial" w:hAnsi="Arial" w:cs="Arial"/>
        </w:rPr>
        <w:t>-2</w:t>
      </w:r>
      <w:r>
        <w:rPr>
          <w:rFonts w:ascii="Arial" w:eastAsia="Arial" w:hAnsi="Arial" w:cs="Arial"/>
          <w:spacing w:val="-1"/>
        </w:rPr>
        <w:t>0</w:t>
      </w:r>
      <w:r>
        <w:rPr>
          <w:rFonts w:ascii="Arial" w:eastAsia="Arial" w:hAnsi="Arial" w:cs="Arial"/>
        </w:rPr>
        <w:t>10</w:t>
      </w:r>
    </w:p>
    <w:p w14:paraId="79F4C773" w14:textId="77777777" w:rsidR="002B1599" w:rsidRDefault="00265BC5">
      <w:pPr>
        <w:ind w:left="2825"/>
        <w:rPr>
          <w:rFonts w:ascii="Arial" w:eastAsia="Arial" w:hAnsi="Arial" w:cs="Arial"/>
        </w:rPr>
      </w:pPr>
      <w:r>
        <w:rPr>
          <w:rFonts w:ascii="Segoe MDL2 Assets" w:eastAsia="Segoe MDL2 Assets" w:hAnsi="Segoe MDL2 Assets" w:cs="Segoe MDL2 Assets"/>
          <w:w w:val="46"/>
        </w:rPr>
        <w:t xml:space="preserve">         </w:t>
      </w:r>
      <w:r>
        <w:rPr>
          <w:rFonts w:ascii="Segoe MDL2 Assets" w:eastAsia="Segoe MDL2 Assets" w:hAnsi="Segoe MDL2 Assets" w:cs="Segoe MDL2 Assets"/>
          <w:spacing w:val="17"/>
          <w:w w:val="46"/>
        </w:rPr>
        <w:t xml:space="preserve"> </w:t>
      </w:r>
      <w:r>
        <w:rPr>
          <w:rFonts w:ascii="Arial" w:eastAsia="Arial" w:hAnsi="Arial" w:cs="Arial"/>
        </w:rPr>
        <w:t xml:space="preserve">Served 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s first contact for resta</w:t>
      </w:r>
      <w:r>
        <w:rPr>
          <w:rFonts w:ascii="Arial" w:eastAsia="Arial" w:hAnsi="Arial" w:cs="Arial"/>
          <w:spacing w:val="-1"/>
        </w:rPr>
        <w:t>u</w:t>
      </w:r>
      <w:r>
        <w:rPr>
          <w:rFonts w:ascii="Arial" w:eastAsia="Arial" w:hAnsi="Arial" w:cs="Arial"/>
        </w:rPr>
        <w:t>rant customers</w:t>
      </w:r>
    </w:p>
    <w:p w14:paraId="3E9472C0" w14:textId="77777777" w:rsidR="002B1599" w:rsidRDefault="00265BC5">
      <w:pPr>
        <w:spacing w:before="1"/>
        <w:ind w:left="2825"/>
        <w:rPr>
          <w:rFonts w:ascii="Arial" w:eastAsia="Arial" w:hAnsi="Arial" w:cs="Arial"/>
        </w:rPr>
      </w:pPr>
      <w:r>
        <w:rPr>
          <w:rFonts w:ascii="Segoe MDL2 Assets" w:eastAsia="Segoe MDL2 Assets" w:hAnsi="Segoe MDL2 Assets" w:cs="Segoe MDL2 Assets"/>
          <w:w w:val="46"/>
        </w:rPr>
        <w:t></w:t>
      </w:r>
      <w:r>
        <w:rPr>
          <w:rFonts w:ascii="Segoe MDL2 Assets" w:eastAsia="Segoe MDL2 Assets" w:hAnsi="Segoe MDL2 Assets" w:cs="Segoe MDL2 Assets"/>
          <w:w w:val="46"/>
        </w:rPr>
        <w:t xml:space="preserve">         </w:t>
      </w:r>
      <w:r>
        <w:rPr>
          <w:rFonts w:ascii="Segoe MDL2 Assets" w:eastAsia="Segoe MDL2 Assets" w:hAnsi="Segoe MDL2 Assets" w:cs="Segoe MDL2 Assets"/>
          <w:spacing w:val="17"/>
          <w:w w:val="46"/>
        </w:rPr>
        <w:t xml:space="preserve"> </w:t>
      </w:r>
      <w:r>
        <w:rPr>
          <w:rFonts w:ascii="Arial" w:eastAsia="Arial" w:hAnsi="Arial" w:cs="Arial"/>
        </w:rPr>
        <w:t>Co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rdi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ated res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rvatio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 xml:space="preserve">s 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nd s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 xml:space="preserve">ating </w:t>
      </w:r>
      <w:r>
        <w:rPr>
          <w:rFonts w:ascii="Arial" w:eastAsia="Arial" w:hAnsi="Arial" w:cs="Arial"/>
          <w:spacing w:val="-1"/>
        </w:rPr>
        <w:t>as</w:t>
      </w:r>
      <w:r>
        <w:rPr>
          <w:rFonts w:ascii="Arial" w:eastAsia="Arial" w:hAnsi="Arial" w:cs="Arial"/>
        </w:rPr>
        <w:t>sign</w:t>
      </w:r>
      <w:r>
        <w:rPr>
          <w:rFonts w:ascii="Arial" w:eastAsia="Arial" w:hAnsi="Arial" w:cs="Arial"/>
          <w:spacing w:val="-1"/>
        </w:rPr>
        <w:t>m</w:t>
      </w:r>
      <w:r>
        <w:rPr>
          <w:rFonts w:ascii="Arial" w:eastAsia="Arial" w:hAnsi="Arial" w:cs="Arial"/>
        </w:rPr>
        <w:t>ents</w:t>
      </w:r>
    </w:p>
    <w:p w14:paraId="6002FFD9" w14:textId="77777777" w:rsidR="002B1599" w:rsidRDefault="00265BC5">
      <w:pPr>
        <w:spacing w:before="1"/>
        <w:ind w:left="2825"/>
        <w:rPr>
          <w:rFonts w:ascii="Arial" w:eastAsia="Arial" w:hAnsi="Arial" w:cs="Arial"/>
        </w:rPr>
      </w:pPr>
      <w:r>
        <w:rPr>
          <w:rFonts w:ascii="Segoe MDL2 Assets" w:eastAsia="Segoe MDL2 Assets" w:hAnsi="Segoe MDL2 Assets" w:cs="Segoe MDL2 Assets"/>
          <w:w w:val="46"/>
        </w:rPr>
        <w:t xml:space="preserve">         </w:t>
      </w:r>
      <w:r>
        <w:rPr>
          <w:rFonts w:ascii="Segoe MDL2 Assets" w:eastAsia="Segoe MDL2 Assets" w:hAnsi="Segoe MDL2 Assets" w:cs="Segoe MDL2 Assets"/>
          <w:spacing w:val="17"/>
          <w:w w:val="46"/>
        </w:rPr>
        <w:t xml:space="preserve"> </w:t>
      </w:r>
      <w:r>
        <w:rPr>
          <w:rFonts w:ascii="Arial" w:eastAsia="Arial" w:hAnsi="Arial" w:cs="Arial"/>
        </w:rPr>
        <w:t>Seated c</w:t>
      </w:r>
      <w:r>
        <w:rPr>
          <w:rFonts w:ascii="Arial" w:eastAsia="Arial" w:hAnsi="Arial" w:cs="Arial"/>
          <w:spacing w:val="-1"/>
        </w:rPr>
        <w:t>u</w:t>
      </w:r>
      <w:r>
        <w:rPr>
          <w:rFonts w:ascii="Arial" w:eastAsia="Arial" w:hAnsi="Arial" w:cs="Arial"/>
        </w:rPr>
        <w:t>st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mers whi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e s</w:t>
      </w:r>
      <w:r>
        <w:rPr>
          <w:rFonts w:ascii="Arial" w:eastAsia="Arial" w:hAnsi="Arial" w:cs="Arial"/>
          <w:spacing w:val="-2"/>
        </w:rPr>
        <w:t>h</w:t>
      </w:r>
      <w:r>
        <w:rPr>
          <w:rFonts w:ascii="Arial" w:eastAsia="Arial" w:hAnsi="Arial" w:cs="Arial"/>
        </w:rPr>
        <w:t>aring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staurant’s h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story</w:t>
      </w:r>
    </w:p>
    <w:p w14:paraId="6E1E0856" w14:textId="77777777" w:rsidR="002B1599" w:rsidRDefault="002B1599">
      <w:pPr>
        <w:spacing w:line="200" w:lineRule="exact"/>
      </w:pPr>
    </w:p>
    <w:p w14:paraId="1132C9A6" w14:textId="77777777" w:rsidR="002B1599" w:rsidRDefault="002B1599">
      <w:pPr>
        <w:spacing w:line="260" w:lineRule="exact"/>
        <w:rPr>
          <w:sz w:val="26"/>
          <w:szCs w:val="26"/>
        </w:rPr>
      </w:pPr>
    </w:p>
    <w:p w14:paraId="646EA943" w14:textId="77777777" w:rsidR="002B1599" w:rsidRDefault="00265BC5">
      <w:pPr>
        <w:ind w:left="305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ACTIVITIES:       </w:t>
      </w:r>
      <w:r>
        <w:rPr>
          <w:rFonts w:ascii="Arial" w:eastAsia="Arial" w:hAnsi="Arial" w:cs="Arial"/>
          <w:b/>
          <w:spacing w:val="51"/>
        </w:rPr>
        <w:t xml:space="preserve"> </w:t>
      </w:r>
      <w:r>
        <w:rPr>
          <w:rFonts w:ascii="Arial" w:eastAsia="Arial" w:hAnsi="Arial" w:cs="Arial"/>
        </w:rPr>
        <w:t>Chair of Fundra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si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g, Phi Gamma Nu Professi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nal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Busin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ss Fra</w:t>
      </w:r>
      <w:r>
        <w:rPr>
          <w:rFonts w:ascii="Arial" w:eastAsia="Arial" w:hAnsi="Arial" w:cs="Arial"/>
          <w:spacing w:val="-2"/>
        </w:rPr>
        <w:t>t</w:t>
      </w:r>
      <w:r>
        <w:rPr>
          <w:rFonts w:ascii="Arial" w:eastAsia="Arial" w:hAnsi="Arial" w:cs="Arial"/>
        </w:rPr>
        <w:t>ernity</w:t>
      </w:r>
    </w:p>
    <w:p w14:paraId="046065E1" w14:textId="77777777" w:rsidR="002B1599" w:rsidRDefault="00265BC5">
      <w:pPr>
        <w:ind w:left="1931" w:right="207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Ball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State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University, Munc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 xml:space="preserve">e, IN; </w:t>
      </w:r>
      <w:r>
        <w:rPr>
          <w:rFonts w:ascii="Arial" w:eastAsia="Arial" w:hAnsi="Arial" w:cs="Arial"/>
        </w:rPr>
        <w:t>August-May 20</w:t>
      </w:r>
      <w:r>
        <w:rPr>
          <w:rFonts w:ascii="Arial" w:eastAsia="Arial" w:hAnsi="Arial" w:cs="Arial"/>
          <w:spacing w:val="-1"/>
        </w:rPr>
        <w:t>0</w:t>
      </w:r>
      <w:r>
        <w:rPr>
          <w:rFonts w:ascii="Arial" w:eastAsia="Arial" w:hAnsi="Arial" w:cs="Arial"/>
        </w:rPr>
        <w:t>8</w:t>
      </w:r>
    </w:p>
    <w:p w14:paraId="013129DB" w14:textId="77777777" w:rsidR="002B1599" w:rsidRDefault="00265BC5">
      <w:pPr>
        <w:spacing w:before="1"/>
        <w:ind w:left="2825"/>
        <w:rPr>
          <w:rFonts w:ascii="Arial" w:eastAsia="Arial" w:hAnsi="Arial" w:cs="Arial"/>
        </w:rPr>
      </w:pPr>
      <w:r>
        <w:rPr>
          <w:rFonts w:ascii="Segoe MDL2 Assets" w:eastAsia="Segoe MDL2 Assets" w:hAnsi="Segoe MDL2 Assets" w:cs="Segoe MDL2 Assets"/>
          <w:w w:val="46"/>
        </w:rPr>
        <w:t xml:space="preserve">         </w:t>
      </w:r>
      <w:r>
        <w:rPr>
          <w:rFonts w:ascii="Segoe MDL2 Assets" w:eastAsia="Segoe MDL2 Assets" w:hAnsi="Segoe MDL2 Assets" w:cs="Segoe MDL2 Assets"/>
          <w:spacing w:val="17"/>
          <w:w w:val="46"/>
        </w:rPr>
        <w:t xml:space="preserve"> </w:t>
      </w:r>
      <w:r>
        <w:rPr>
          <w:rFonts w:ascii="Arial" w:eastAsia="Arial" w:hAnsi="Arial" w:cs="Arial"/>
        </w:rPr>
        <w:t>Devel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 xml:space="preserve">ped 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nd imple</w:t>
      </w:r>
      <w:r>
        <w:rPr>
          <w:rFonts w:ascii="Arial" w:eastAsia="Arial" w:hAnsi="Arial" w:cs="Arial"/>
          <w:spacing w:val="-1"/>
        </w:rPr>
        <w:t>m</w:t>
      </w:r>
      <w:r>
        <w:rPr>
          <w:rFonts w:ascii="Arial" w:eastAsia="Arial" w:hAnsi="Arial" w:cs="Arial"/>
        </w:rPr>
        <w:t>en</w:t>
      </w:r>
      <w:r>
        <w:rPr>
          <w:rFonts w:ascii="Arial" w:eastAsia="Arial" w:hAnsi="Arial" w:cs="Arial"/>
          <w:spacing w:val="-2"/>
        </w:rPr>
        <w:t>t</w:t>
      </w:r>
      <w:r>
        <w:rPr>
          <w:rFonts w:ascii="Arial" w:eastAsia="Arial" w:hAnsi="Arial" w:cs="Arial"/>
        </w:rPr>
        <w:t>ed n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w inc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me strat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gi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s</w:t>
      </w:r>
    </w:p>
    <w:p w14:paraId="561F641D" w14:textId="77777777" w:rsidR="002B1599" w:rsidRDefault="00265BC5">
      <w:pPr>
        <w:tabs>
          <w:tab w:val="left" w:pos="3180"/>
        </w:tabs>
        <w:ind w:left="3185" w:right="656" w:hanging="360"/>
        <w:rPr>
          <w:rFonts w:ascii="Arial" w:eastAsia="Arial" w:hAnsi="Arial" w:cs="Arial"/>
        </w:rPr>
      </w:pPr>
      <w:r>
        <w:rPr>
          <w:rFonts w:ascii="Segoe MDL2 Assets" w:eastAsia="Segoe MDL2 Assets" w:hAnsi="Segoe MDL2 Assets" w:cs="Segoe MDL2 Assets"/>
          <w:w w:val="46"/>
        </w:rPr>
        <w:t></w:t>
      </w:r>
      <w:r>
        <w:rPr>
          <w:rFonts w:ascii="Segoe MDL2 Assets" w:eastAsia="Segoe MDL2 Assets" w:hAnsi="Segoe MDL2 Assets" w:cs="Segoe MDL2 Assets"/>
        </w:rPr>
        <w:tab/>
      </w:r>
      <w:r>
        <w:rPr>
          <w:rFonts w:ascii="Arial" w:eastAsia="Arial" w:hAnsi="Arial" w:cs="Arial"/>
        </w:rPr>
        <w:t>Maintain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 xml:space="preserve">d 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nd w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s r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>po</w:t>
      </w:r>
      <w:r>
        <w:rPr>
          <w:rFonts w:ascii="Arial" w:eastAsia="Arial" w:hAnsi="Arial" w:cs="Arial"/>
        </w:rPr>
        <w:t>nsib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e for ov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r $1,000 of fundra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si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g i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come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reve</w:t>
      </w:r>
      <w:r>
        <w:rPr>
          <w:rFonts w:ascii="Arial" w:eastAsia="Arial" w:hAnsi="Arial" w:cs="Arial"/>
          <w:spacing w:val="-1"/>
        </w:rPr>
        <w:t>nu</w:t>
      </w:r>
      <w:r>
        <w:rPr>
          <w:rFonts w:ascii="Arial" w:eastAsia="Arial" w:hAnsi="Arial" w:cs="Arial"/>
        </w:rPr>
        <w:t xml:space="preserve">e from four </w:t>
      </w:r>
      <w:r>
        <w:rPr>
          <w:rFonts w:ascii="Arial" w:eastAsia="Arial" w:hAnsi="Arial" w:cs="Arial"/>
          <w:spacing w:val="-1"/>
        </w:rPr>
        <w:t>ev</w:t>
      </w:r>
      <w:r>
        <w:rPr>
          <w:rFonts w:ascii="Arial" w:eastAsia="Arial" w:hAnsi="Arial" w:cs="Arial"/>
        </w:rPr>
        <w:t>ents over t</w:t>
      </w:r>
      <w:r>
        <w:rPr>
          <w:rFonts w:ascii="Arial" w:eastAsia="Arial" w:hAnsi="Arial" w:cs="Arial"/>
          <w:spacing w:val="-1"/>
        </w:rPr>
        <w:t>h</w:t>
      </w:r>
      <w:r>
        <w:rPr>
          <w:rFonts w:ascii="Arial" w:eastAsia="Arial" w:hAnsi="Arial" w:cs="Arial"/>
        </w:rPr>
        <w:t>e co</w:t>
      </w:r>
      <w:r>
        <w:rPr>
          <w:rFonts w:ascii="Arial" w:eastAsia="Arial" w:hAnsi="Arial" w:cs="Arial"/>
          <w:spacing w:val="-1"/>
        </w:rPr>
        <w:t>u</w:t>
      </w:r>
      <w:r>
        <w:rPr>
          <w:rFonts w:ascii="Arial" w:eastAsia="Arial" w:hAnsi="Arial" w:cs="Arial"/>
        </w:rPr>
        <w:t>rse of the year</w:t>
      </w:r>
    </w:p>
    <w:p w14:paraId="0D50972A" w14:textId="77777777" w:rsidR="002B1599" w:rsidRDefault="002B1599">
      <w:pPr>
        <w:spacing w:before="9" w:line="220" w:lineRule="exact"/>
        <w:rPr>
          <w:sz w:val="22"/>
          <w:szCs w:val="22"/>
        </w:rPr>
      </w:pPr>
    </w:p>
    <w:p w14:paraId="67C3D10A" w14:textId="77777777" w:rsidR="002B1599" w:rsidRDefault="00265BC5">
      <w:pPr>
        <w:ind w:left="305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VOLUNTE</w:t>
      </w:r>
      <w:r>
        <w:rPr>
          <w:rFonts w:ascii="Arial" w:eastAsia="Arial" w:hAnsi="Arial" w:cs="Arial"/>
          <w:b/>
          <w:spacing w:val="-2"/>
        </w:rPr>
        <w:t>E</w:t>
      </w:r>
      <w:r>
        <w:rPr>
          <w:rFonts w:ascii="Arial" w:eastAsia="Arial" w:hAnsi="Arial" w:cs="Arial"/>
          <w:b/>
        </w:rPr>
        <w:t xml:space="preserve">R      </w:t>
      </w:r>
      <w:r>
        <w:rPr>
          <w:rFonts w:ascii="Arial" w:eastAsia="Arial" w:hAnsi="Arial" w:cs="Arial"/>
          <w:b/>
          <w:spacing w:val="41"/>
        </w:rPr>
        <w:t xml:space="preserve"> </w:t>
      </w:r>
      <w:r>
        <w:rPr>
          <w:rFonts w:ascii="Arial" w:eastAsia="Arial" w:hAnsi="Arial" w:cs="Arial"/>
        </w:rPr>
        <w:t>Habitat for Hum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nity, Munc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e, IN; Ju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 xml:space="preserve">e </w:t>
      </w:r>
      <w:r>
        <w:rPr>
          <w:rFonts w:ascii="Arial" w:eastAsia="Arial" w:hAnsi="Arial" w:cs="Arial"/>
        </w:rPr>
        <w:t>200</w:t>
      </w:r>
      <w:r>
        <w:rPr>
          <w:rFonts w:ascii="Arial" w:eastAsia="Arial" w:hAnsi="Arial" w:cs="Arial"/>
          <w:spacing w:val="-1"/>
        </w:rPr>
        <w:t>9</w:t>
      </w:r>
      <w:r>
        <w:rPr>
          <w:rFonts w:ascii="Arial" w:eastAsia="Arial" w:hAnsi="Arial" w:cs="Arial"/>
        </w:rPr>
        <w:t>-Pr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nt</w:t>
      </w:r>
    </w:p>
    <w:p w14:paraId="5E3761F8" w14:textId="77777777" w:rsidR="002B1599" w:rsidRDefault="00265BC5">
      <w:pPr>
        <w:ind w:left="305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EXPERIENCE:    </w:t>
      </w:r>
      <w:r>
        <w:rPr>
          <w:rFonts w:ascii="Arial" w:eastAsia="Arial" w:hAnsi="Arial" w:cs="Arial"/>
          <w:b/>
          <w:spacing w:val="28"/>
        </w:rPr>
        <w:t xml:space="preserve"> </w:t>
      </w:r>
      <w:r>
        <w:rPr>
          <w:rFonts w:ascii="Arial" w:eastAsia="Arial" w:hAnsi="Arial" w:cs="Arial"/>
        </w:rPr>
        <w:t>St. Mary’s Food M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, Madison, IN; Janu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ry 20</w:t>
      </w:r>
      <w:r>
        <w:rPr>
          <w:rFonts w:ascii="Arial" w:eastAsia="Arial" w:hAnsi="Arial" w:cs="Arial"/>
          <w:spacing w:val="-1"/>
        </w:rPr>
        <w:t>0</w:t>
      </w:r>
      <w:r>
        <w:rPr>
          <w:rFonts w:ascii="Arial" w:eastAsia="Arial" w:hAnsi="Arial" w:cs="Arial"/>
        </w:rPr>
        <w:t>8-M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rch 20</w:t>
      </w:r>
      <w:r>
        <w:rPr>
          <w:rFonts w:ascii="Arial" w:eastAsia="Arial" w:hAnsi="Arial" w:cs="Arial"/>
          <w:spacing w:val="-1"/>
        </w:rPr>
        <w:t>0</w:t>
      </w:r>
      <w:r>
        <w:rPr>
          <w:rFonts w:ascii="Arial" w:eastAsia="Arial" w:hAnsi="Arial" w:cs="Arial"/>
        </w:rPr>
        <w:t>9</w:t>
      </w:r>
    </w:p>
    <w:p w14:paraId="0DB6522B" w14:textId="77777777" w:rsidR="002B1599" w:rsidRDefault="00265BC5">
      <w:pPr>
        <w:spacing w:before="4" w:line="180" w:lineRule="exact"/>
        <w:rPr>
          <w:sz w:val="19"/>
          <w:szCs w:val="19"/>
        </w:rPr>
      </w:pPr>
      <w:r>
        <w:br w:type="column"/>
      </w:r>
    </w:p>
    <w:p w14:paraId="267B04C1" w14:textId="77777777" w:rsidR="002B1599" w:rsidRDefault="002B1599">
      <w:pPr>
        <w:spacing w:line="200" w:lineRule="exact"/>
      </w:pPr>
    </w:p>
    <w:p w14:paraId="58721E61" w14:textId="77777777" w:rsidR="002B1599" w:rsidRDefault="00265BC5">
      <w:pPr>
        <w:rPr>
          <w:rFonts w:ascii="Arial Narrow" w:eastAsia="Arial Narrow" w:hAnsi="Arial Narrow" w:cs="Arial Narrow"/>
          <w:sz w:val="16"/>
          <w:szCs w:val="16"/>
        </w:rPr>
      </w:pPr>
      <w:r>
        <w:rPr>
          <w:rFonts w:ascii="Arial Narrow" w:eastAsia="Arial Narrow" w:hAnsi="Arial Narrow" w:cs="Arial Narrow"/>
          <w:b/>
          <w:sz w:val="16"/>
          <w:szCs w:val="16"/>
        </w:rPr>
        <w:t>Objectives</w:t>
      </w:r>
    </w:p>
    <w:p w14:paraId="2D0446E8" w14:textId="77777777" w:rsidR="002B1599" w:rsidRDefault="002B1599">
      <w:pPr>
        <w:spacing w:before="4" w:line="180" w:lineRule="exact"/>
        <w:rPr>
          <w:sz w:val="18"/>
          <w:szCs w:val="18"/>
        </w:rPr>
      </w:pPr>
    </w:p>
    <w:p w14:paraId="1820F9B1" w14:textId="77777777" w:rsidR="002B1599" w:rsidRDefault="00265BC5">
      <w:pPr>
        <w:ind w:right="85"/>
        <w:jc w:val="both"/>
        <w:rPr>
          <w:rFonts w:ascii="Arial Narrow" w:eastAsia="Arial Narrow" w:hAnsi="Arial Narrow" w:cs="Arial Narrow"/>
          <w:sz w:val="16"/>
          <w:szCs w:val="16"/>
        </w:rPr>
      </w:pPr>
      <w:r>
        <w:rPr>
          <w:rFonts w:ascii="Arial Narrow" w:eastAsia="Arial Narrow" w:hAnsi="Arial Narrow" w:cs="Arial Narrow"/>
          <w:sz w:val="16"/>
          <w:szCs w:val="16"/>
        </w:rPr>
        <w:t>Objectives</w:t>
      </w:r>
      <w:r>
        <w:rPr>
          <w:rFonts w:ascii="Arial Narrow" w:eastAsia="Arial Narrow" w:hAnsi="Arial Narrow" w:cs="Arial Narrow"/>
          <w:spacing w:val="-6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sz w:val="16"/>
          <w:szCs w:val="16"/>
        </w:rPr>
        <w:t>are</w:t>
      </w:r>
      <w:r>
        <w:rPr>
          <w:rFonts w:ascii="Arial Narrow" w:eastAsia="Arial Narrow" w:hAnsi="Arial Narrow" w:cs="Arial Narrow"/>
          <w:spacing w:val="-2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sz w:val="16"/>
          <w:szCs w:val="16"/>
        </w:rPr>
        <w:t>optional,</w:t>
      </w:r>
      <w:r>
        <w:rPr>
          <w:rFonts w:ascii="Arial Narrow" w:eastAsia="Arial Narrow" w:hAnsi="Arial Narrow" w:cs="Arial Narrow"/>
          <w:spacing w:val="-6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sz w:val="16"/>
          <w:szCs w:val="16"/>
        </w:rPr>
        <w:t>but can</w:t>
      </w:r>
      <w:r>
        <w:rPr>
          <w:rFonts w:ascii="Arial Narrow" w:eastAsia="Arial Narrow" w:hAnsi="Arial Narrow" w:cs="Arial Narrow"/>
          <w:spacing w:val="-2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sz w:val="16"/>
          <w:szCs w:val="16"/>
        </w:rPr>
        <w:t>be</w:t>
      </w:r>
      <w:r>
        <w:rPr>
          <w:rFonts w:ascii="Arial Narrow" w:eastAsia="Arial Narrow" w:hAnsi="Arial Narrow" w:cs="Arial Narrow"/>
          <w:spacing w:val="-1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sz w:val="16"/>
          <w:szCs w:val="16"/>
        </w:rPr>
        <w:t>helpful</w:t>
      </w:r>
      <w:r>
        <w:rPr>
          <w:rFonts w:ascii="Arial Narrow" w:eastAsia="Arial Narrow" w:hAnsi="Arial Narrow" w:cs="Arial Narrow"/>
          <w:spacing w:val="-4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sz w:val="16"/>
          <w:szCs w:val="16"/>
        </w:rPr>
        <w:t>in</w:t>
      </w:r>
      <w:r>
        <w:rPr>
          <w:rFonts w:ascii="Arial Narrow" w:eastAsia="Arial Narrow" w:hAnsi="Arial Narrow" w:cs="Arial Narrow"/>
          <w:spacing w:val="-1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sz w:val="16"/>
          <w:szCs w:val="16"/>
        </w:rPr>
        <w:t>id</w:t>
      </w:r>
      <w:r>
        <w:rPr>
          <w:rFonts w:ascii="Arial Narrow" w:eastAsia="Arial Narrow" w:hAnsi="Arial Narrow" w:cs="Arial Narrow"/>
          <w:spacing w:val="2"/>
          <w:sz w:val="16"/>
          <w:szCs w:val="16"/>
        </w:rPr>
        <w:t>e</w:t>
      </w:r>
      <w:r>
        <w:rPr>
          <w:rFonts w:ascii="Arial Narrow" w:eastAsia="Arial Narrow" w:hAnsi="Arial Narrow" w:cs="Arial Narrow"/>
          <w:sz w:val="16"/>
          <w:szCs w:val="16"/>
        </w:rPr>
        <w:t>ntif</w:t>
      </w:r>
      <w:r>
        <w:rPr>
          <w:rFonts w:ascii="Arial Narrow" w:eastAsia="Arial Narrow" w:hAnsi="Arial Narrow" w:cs="Arial Narrow"/>
          <w:spacing w:val="1"/>
          <w:sz w:val="16"/>
          <w:szCs w:val="16"/>
        </w:rPr>
        <w:t>y</w:t>
      </w:r>
      <w:r>
        <w:rPr>
          <w:rFonts w:ascii="Arial Narrow" w:eastAsia="Arial Narrow" w:hAnsi="Arial Narrow" w:cs="Arial Narrow"/>
          <w:sz w:val="16"/>
          <w:szCs w:val="16"/>
        </w:rPr>
        <w:t>ing skills</w:t>
      </w:r>
      <w:r>
        <w:rPr>
          <w:rFonts w:ascii="Arial Narrow" w:eastAsia="Arial Narrow" w:hAnsi="Arial Narrow" w:cs="Arial Narrow"/>
          <w:spacing w:val="-3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sz w:val="16"/>
          <w:szCs w:val="16"/>
        </w:rPr>
        <w:t>and</w:t>
      </w:r>
      <w:r>
        <w:rPr>
          <w:rFonts w:ascii="Arial Narrow" w:eastAsia="Arial Narrow" w:hAnsi="Arial Narrow" w:cs="Arial Narrow"/>
          <w:spacing w:val="-2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sz w:val="16"/>
          <w:szCs w:val="16"/>
        </w:rPr>
        <w:t>abilities</w:t>
      </w:r>
      <w:r>
        <w:rPr>
          <w:rFonts w:ascii="Arial Narrow" w:eastAsia="Arial Narrow" w:hAnsi="Arial Narrow" w:cs="Arial Narrow"/>
          <w:spacing w:val="-4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sz w:val="16"/>
          <w:szCs w:val="16"/>
        </w:rPr>
        <w:t>y</w:t>
      </w:r>
      <w:r>
        <w:rPr>
          <w:rFonts w:ascii="Arial Narrow" w:eastAsia="Arial Narrow" w:hAnsi="Arial Narrow" w:cs="Arial Narrow"/>
          <w:spacing w:val="2"/>
          <w:sz w:val="16"/>
          <w:szCs w:val="16"/>
        </w:rPr>
        <w:t>o</w:t>
      </w:r>
      <w:r>
        <w:rPr>
          <w:rFonts w:ascii="Arial Narrow" w:eastAsia="Arial Narrow" w:hAnsi="Arial Narrow" w:cs="Arial Narrow"/>
          <w:sz w:val="16"/>
          <w:szCs w:val="16"/>
        </w:rPr>
        <w:t>u</w:t>
      </w:r>
      <w:r>
        <w:rPr>
          <w:rFonts w:ascii="Arial Narrow" w:eastAsia="Arial Narrow" w:hAnsi="Arial Narrow" w:cs="Arial Narrow"/>
          <w:spacing w:val="-2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sz w:val="16"/>
          <w:szCs w:val="16"/>
        </w:rPr>
        <w:t>have to</w:t>
      </w:r>
      <w:r>
        <w:rPr>
          <w:rFonts w:ascii="Arial Narrow" w:eastAsia="Arial Narrow" w:hAnsi="Arial Narrow" w:cs="Arial Narrow"/>
          <w:spacing w:val="-1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sz w:val="16"/>
          <w:szCs w:val="16"/>
        </w:rPr>
        <w:t>offer</w:t>
      </w:r>
      <w:r>
        <w:rPr>
          <w:rFonts w:ascii="Arial Narrow" w:eastAsia="Arial Narrow" w:hAnsi="Arial Narrow" w:cs="Arial Narrow"/>
          <w:spacing w:val="-2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sz w:val="16"/>
          <w:szCs w:val="16"/>
        </w:rPr>
        <w:t>an</w:t>
      </w:r>
      <w:r>
        <w:rPr>
          <w:rFonts w:ascii="Arial Narrow" w:eastAsia="Arial Narrow" w:hAnsi="Arial Narrow" w:cs="Arial Narrow"/>
          <w:spacing w:val="-1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sz w:val="16"/>
          <w:szCs w:val="16"/>
        </w:rPr>
        <w:t>employer</w:t>
      </w:r>
      <w:r>
        <w:rPr>
          <w:rFonts w:ascii="Arial Narrow" w:eastAsia="Arial Narrow" w:hAnsi="Arial Narrow" w:cs="Arial Narrow"/>
          <w:spacing w:val="-4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sz w:val="16"/>
          <w:szCs w:val="16"/>
        </w:rPr>
        <w:t>if</w:t>
      </w:r>
      <w:r>
        <w:rPr>
          <w:rFonts w:ascii="Arial Narrow" w:eastAsia="Arial Narrow" w:hAnsi="Arial Narrow" w:cs="Arial Narrow"/>
          <w:spacing w:val="-2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sz w:val="16"/>
          <w:szCs w:val="16"/>
        </w:rPr>
        <w:t>hired.</w:t>
      </w:r>
    </w:p>
    <w:p w14:paraId="4417B2BF" w14:textId="77777777" w:rsidR="002B1599" w:rsidRDefault="002B1599">
      <w:pPr>
        <w:spacing w:line="200" w:lineRule="exact"/>
      </w:pPr>
    </w:p>
    <w:p w14:paraId="5C31331C" w14:textId="77777777" w:rsidR="002B1599" w:rsidRDefault="002B1599">
      <w:pPr>
        <w:spacing w:line="200" w:lineRule="exact"/>
      </w:pPr>
    </w:p>
    <w:p w14:paraId="66829E53" w14:textId="77777777" w:rsidR="002B1599" w:rsidRDefault="002B1599">
      <w:pPr>
        <w:spacing w:before="18" w:line="280" w:lineRule="exact"/>
        <w:rPr>
          <w:sz w:val="28"/>
          <w:szCs w:val="28"/>
        </w:rPr>
      </w:pPr>
    </w:p>
    <w:p w14:paraId="3C00B83C" w14:textId="77777777" w:rsidR="002B1599" w:rsidRDefault="00265BC5">
      <w:pPr>
        <w:rPr>
          <w:rFonts w:ascii="Arial Narrow" w:eastAsia="Arial Narrow" w:hAnsi="Arial Narrow" w:cs="Arial Narrow"/>
          <w:sz w:val="16"/>
          <w:szCs w:val="16"/>
        </w:rPr>
      </w:pPr>
      <w:r>
        <w:rPr>
          <w:rFonts w:ascii="Arial Narrow" w:eastAsia="Arial Narrow" w:hAnsi="Arial Narrow" w:cs="Arial Narrow"/>
          <w:b/>
          <w:sz w:val="16"/>
          <w:szCs w:val="16"/>
        </w:rPr>
        <w:t>Related</w:t>
      </w:r>
      <w:r>
        <w:rPr>
          <w:rFonts w:ascii="Arial Narrow" w:eastAsia="Arial Narrow" w:hAnsi="Arial Narrow" w:cs="Arial Narrow"/>
          <w:b/>
          <w:spacing w:val="-4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sz w:val="16"/>
          <w:szCs w:val="16"/>
        </w:rPr>
        <w:t>Course</w:t>
      </w:r>
      <w:r>
        <w:rPr>
          <w:rFonts w:ascii="Arial Narrow" w:eastAsia="Arial Narrow" w:hAnsi="Arial Narrow" w:cs="Arial Narrow"/>
          <w:b/>
          <w:spacing w:val="-5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sz w:val="16"/>
          <w:szCs w:val="16"/>
        </w:rPr>
        <w:t>Work</w:t>
      </w:r>
    </w:p>
    <w:p w14:paraId="02A8A6B9" w14:textId="77777777" w:rsidR="002B1599" w:rsidRDefault="002B1599">
      <w:pPr>
        <w:spacing w:before="4" w:line="180" w:lineRule="exact"/>
        <w:rPr>
          <w:sz w:val="18"/>
          <w:szCs w:val="18"/>
        </w:rPr>
      </w:pPr>
    </w:p>
    <w:p w14:paraId="1B10C147" w14:textId="77777777" w:rsidR="002B1599" w:rsidRDefault="00265BC5">
      <w:pPr>
        <w:spacing w:line="243" w:lineRule="auto"/>
        <w:ind w:right="77"/>
        <w:rPr>
          <w:rFonts w:ascii="Arial Narrow" w:eastAsia="Arial Narrow" w:hAnsi="Arial Narrow" w:cs="Arial Narrow"/>
          <w:sz w:val="16"/>
          <w:szCs w:val="16"/>
        </w:rPr>
      </w:pPr>
      <w:r>
        <w:rPr>
          <w:rFonts w:ascii="Arial Narrow" w:eastAsia="Arial Narrow" w:hAnsi="Arial Narrow" w:cs="Arial Narrow"/>
          <w:sz w:val="16"/>
          <w:szCs w:val="16"/>
        </w:rPr>
        <w:t>Use</w:t>
      </w:r>
      <w:r>
        <w:rPr>
          <w:rFonts w:ascii="Arial Narrow" w:eastAsia="Arial Narrow" w:hAnsi="Arial Narrow" w:cs="Arial Narrow"/>
          <w:spacing w:val="-2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sz w:val="16"/>
          <w:szCs w:val="16"/>
        </w:rPr>
        <w:t>only</w:t>
      </w:r>
      <w:r>
        <w:rPr>
          <w:rFonts w:ascii="Arial Narrow" w:eastAsia="Arial Narrow" w:hAnsi="Arial Narrow" w:cs="Arial Narrow"/>
          <w:spacing w:val="-2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sz w:val="16"/>
          <w:szCs w:val="16"/>
        </w:rPr>
        <w:t>descriptive</w:t>
      </w:r>
      <w:r>
        <w:rPr>
          <w:rFonts w:ascii="Arial Narrow" w:eastAsia="Arial Narrow" w:hAnsi="Arial Narrow" w:cs="Arial Narrow"/>
          <w:spacing w:val="-6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sz w:val="16"/>
          <w:szCs w:val="16"/>
        </w:rPr>
        <w:t>names, not</w:t>
      </w:r>
      <w:r>
        <w:rPr>
          <w:rFonts w:ascii="Arial Narrow" w:eastAsia="Arial Narrow" w:hAnsi="Arial Narrow" w:cs="Arial Narrow"/>
          <w:spacing w:val="-3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sz w:val="16"/>
          <w:szCs w:val="16"/>
        </w:rPr>
        <w:t>course</w:t>
      </w:r>
      <w:r>
        <w:rPr>
          <w:rFonts w:ascii="Arial Narrow" w:eastAsia="Arial Narrow" w:hAnsi="Arial Narrow" w:cs="Arial Narrow"/>
          <w:spacing w:val="-4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sz w:val="16"/>
          <w:szCs w:val="16"/>
        </w:rPr>
        <w:t>numbers.</w:t>
      </w:r>
    </w:p>
    <w:p w14:paraId="6CD391DE" w14:textId="77777777" w:rsidR="002B1599" w:rsidRDefault="002B1599">
      <w:pPr>
        <w:spacing w:before="1" w:line="120" w:lineRule="exact"/>
        <w:rPr>
          <w:sz w:val="12"/>
          <w:szCs w:val="12"/>
        </w:rPr>
      </w:pPr>
    </w:p>
    <w:p w14:paraId="0B8FD0A9" w14:textId="77777777" w:rsidR="002B1599" w:rsidRDefault="002B1599">
      <w:pPr>
        <w:spacing w:line="200" w:lineRule="exact"/>
      </w:pPr>
    </w:p>
    <w:p w14:paraId="2744A329" w14:textId="77777777" w:rsidR="002B1599" w:rsidRDefault="002B1599">
      <w:pPr>
        <w:spacing w:line="200" w:lineRule="exact"/>
      </w:pPr>
    </w:p>
    <w:p w14:paraId="0F34257A" w14:textId="77777777" w:rsidR="002B1599" w:rsidRDefault="00265BC5">
      <w:pPr>
        <w:rPr>
          <w:rFonts w:ascii="Arial Narrow" w:eastAsia="Arial Narrow" w:hAnsi="Arial Narrow" w:cs="Arial Narrow"/>
          <w:sz w:val="16"/>
          <w:szCs w:val="16"/>
        </w:rPr>
      </w:pPr>
      <w:r>
        <w:rPr>
          <w:rFonts w:ascii="Arial Narrow" w:eastAsia="Arial Narrow" w:hAnsi="Arial Narrow" w:cs="Arial Narrow"/>
          <w:b/>
          <w:sz w:val="16"/>
          <w:szCs w:val="16"/>
        </w:rPr>
        <w:t>Related</w:t>
      </w:r>
      <w:r>
        <w:rPr>
          <w:rFonts w:ascii="Arial Narrow" w:eastAsia="Arial Narrow" w:hAnsi="Arial Narrow" w:cs="Arial Narrow"/>
          <w:b/>
          <w:spacing w:val="-4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sz w:val="16"/>
          <w:szCs w:val="16"/>
        </w:rPr>
        <w:t>Experience</w:t>
      </w:r>
    </w:p>
    <w:p w14:paraId="5E8E7B08" w14:textId="77777777" w:rsidR="002B1599" w:rsidRDefault="002B1599">
      <w:pPr>
        <w:spacing w:before="4" w:line="180" w:lineRule="exact"/>
        <w:rPr>
          <w:sz w:val="18"/>
          <w:szCs w:val="18"/>
        </w:rPr>
      </w:pPr>
    </w:p>
    <w:p w14:paraId="1B12C736" w14:textId="77777777" w:rsidR="002B1599" w:rsidRDefault="00265BC5">
      <w:pPr>
        <w:ind w:right="437"/>
        <w:rPr>
          <w:rFonts w:ascii="Arial Narrow" w:eastAsia="Arial Narrow" w:hAnsi="Arial Narrow" w:cs="Arial Narrow"/>
          <w:sz w:val="16"/>
          <w:szCs w:val="16"/>
        </w:rPr>
      </w:pPr>
      <w:r>
        <w:rPr>
          <w:rFonts w:ascii="Arial Narrow" w:eastAsia="Arial Narrow" w:hAnsi="Arial Narrow" w:cs="Arial Narrow"/>
          <w:sz w:val="16"/>
          <w:szCs w:val="16"/>
        </w:rPr>
        <w:t>Emphasize</w:t>
      </w:r>
      <w:r>
        <w:rPr>
          <w:rFonts w:ascii="Arial Narrow" w:eastAsia="Arial Narrow" w:hAnsi="Arial Narrow" w:cs="Arial Narrow"/>
          <w:spacing w:val="-6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sz w:val="16"/>
          <w:szCs w:val="16"/>
        </w:rPr>
        <w:t>cla</w:t>
      </w:r>
      <w:r>
        <w:rPr>
          <w:rFonts w:ascii="Arial Narrow" w:eastAsia="Arial Narrow" w:hAnsi="Arial Narrow" w:cs="Arial Narrow"/>
          <w:spacing w:val="-1"/>
          <w:sz w:val="16"/>
          <w:szCs w:val="16"/>
        </w:rPr>
        <w:t>s</w:t>
      </w:r>
      <w:r>
        <w:rPr>
          <w:rFonts w:ascii="Arial Narrow" w:eastAsia="Arial Narrow" w:hAnsi="Arial Narrow" w:cs="Arial Narrow"/>
          <w:sz w:val="16"/>
          <w:szCs w:val="16"/>
        </w:rPr>
        <w:t>sro</w:t>
      </w:r>
      <w:r>
        <w:rPr>
          <w:rFonts w:ascii="Arial Narrow" w:eastAsia="Arial Narrow" w:hAnsi="Arial Narrow" w:cs="Arial Narrow"/>
          <w:spacing w:val="-1"/>
          <w:sz w:val="16"/>
          <w:szCs w:val="16"/>
        </w:rPr>
        <w:t>o</w:t>
      </w:r>
      <w:r>
        <w:rPr>
          <w:rFonts w:ascii="Arial Narrow" w:eastAsia="Arial Narrow" w:hAnsi="Arial Narrow" w:cs="Arial Narrow"/>
          <w:sz w:val="16"/>
          <w:szCs w:val="16"/>
        </w:rPr>
        <w:t>m project</w:t>
      </w:r>
      <w:r>
        <w:rPr>
          <w:rFonts w:ascii="Arial Narrow" w:eastAsia="Arial Narrow" w:hAnsi="Arial Narrow" w:cs="Arial Narrow"/>
          <w:spacing w:val="1"/>
          <w:sz w:val="16"/>
          <w:szCs w:val="16"/>
        </w:rPr>
        <w:t>s</w:t>
      </w:r>
      <w:r>
        <w:rPr>
          <w:rFonts w:ascii="Arial Narrow" w:eastAsia="Arial Narrow" w:hAnsi="Arial Narrow" w:cs="Arial Narrow"/>
          <w:sz w:val="16"/>
          <w:szCs w:val="16"/>
        </w:rPr>
        <w:t>.</w:t>
      </w:r>
    </w:p>
    <w:p w14:paraId="3A712C46" w14:textId="77777777" w:rsidR="002B1599" w:rsidRDefault="002B1599">
      <w:pPr>
        <w:spacing w:line="200" w:lineRule="exact"/>
      </w:pPr>
    </w:p>
    <w:p w14:paraId="22BC421D" w14:textId="77777777" w:rsidR="002B1599" w:rsidRDefault="002B1599">
      <w:pPr>
        <w:spacing w:line="200" w:lineRule="exact"/>
      </w:pPr>
    </w:p>
    <w:p w14:paraId="2B410D5B" w14:textId="77777777" w:rsidR="002B1599" w:rsidRDefault="002B1599">
      <w:pPr>
        <w:spacing w:line="200" w:lineRule="exact"/>
      </w:pPr>
    </w:p>
    <w:p w14:paraId="79AA2616" w14:textId="77777777" w:rsidR="002B1599" w:rsidRDefault="002B1599">
      <w:pPr>
        <w:spacing w:line="200" w:lineRule="exact"/>
      </w:pPr>
    </w:p>
    <w:p w14:paraId="0F840584" w14:textId="77777777" w:rsidR="002B1599" w:rsidRDefault="002B1599">
      <w:pPr>
        <w:spacing w:line="200" w:lineRule="exact"/>
      </w:pPr>
    </w:p>
    <w:p w14:paraId="56D4659B" w14:textId="77777777" w:rsidR="002B1599" w:rsidRDefault="002B1599">
      <w:pPr>
        <w:spacing w:line="200" w:lineRule="exact"/>
      </w:pPr>
    </w:p>
    <w:p w14:paraId="2D4ABE2E" w14:textId="77777777" w:rsidR="002B1599" w:rsidRDefault="002B1599">
      <w:pPr>
        <w:spacing w:before="6" w:line="220" w:lineRule="exact"/>
        <w:rPr>
          <w:sz w:val="22"/>
          <w:szCs w:val="22"/>
        </w:rPr>
      </w:pPr>
    </w:p>
    <w:p w14:paraId="276EC081" w14:textId="77777777" w:rsidR="002B1599" w:rsidRDefault="00265BC5">
      <w:pPr>
        <w:rPr>
          <w:rFonts w:ascii="Arial Narrow" w:eastAsia="Arial Narrow" w:hAnsi="Arial Narrow" w:cs="Arial Narrow"/>
          <w:sz w:val="16"/>
          <w:szCs w:val="16"/>
        </w:rPr>
      </w:pPr>
      <w:r>
        <w:rPr>
          <w:rFonts w:ascii="Arial Narrow" w:eastAsia="Arial Narrow" w:hAnsi="Arial Narrow" w:cs="Arial Narrow"/>
          <w:b/>
          <w:sz w:val="16"/>
          <w:szCs w:val="16"/>
        </w:rPr>
        <w:t>Other</w:t>
      </w:r>
      <w:r>
        <w:rPr>
          <w:rFonts w:ascii="Arial Narrow" w:eastAsia="Arial Narrow" w:hAnsi="Arial Narrow" w:cs="Arial Narrow"/>
          <w:b/>
          <w:spacing w:val="-4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sz w:val="16"/>
          <w:szCs w:val="16"/>
        </w:rPr>
        <w:t>Work</w:t>
      </w:r>
      <w:r>
        <w:rPr>
          <w:rFonts w:ascii="Arial Narrow" w:eastAsia="Arial Narrow" w:hAnsi="Arial Narrow" w:cs="Arial Narrow"/>
          <w:b/>
          <w:spacing w:val="-2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sz w:val="16"/>
          <w:szCs w:val="16"/>
        </w:rPr>
        <w:t>Experi</w:t>
      </w:r>
      <w:r>
        <w:rPr>
          <w:rFonts w:ascii="Arial Narrow" w:eastAsia="Arial Narrow" w:hAnsi="Arial Narrow" w:cs="Arial Narrow"/>
          <w:b/>
          <w:spacing w:val="2"/>
          <w:sz w:val="16"/>
          <w:szCs w:val="16"/>
        </w:rPr>
        <w:t>e</w:t>
      </w:r>
      <w:r>
        <w:rPr>
          <w:rFonts w:ascii="Arial Narrow" w:eastAsia="Arial Narrow" w:hAnsi="Arial Narrow" w:cs="Arial Narrow"/>
          <w:b/>
          <w:sz w:val="16"/>
          <w:szCs w:val="16"/>
        </w:rPr>
        <w:t>nce</w:t>
      </w:r>
    </w:p>
    <w:p w14:paraId="5EDBEDE0" w14:textId="77777777" w:rsidR="002B1599" w:rsidRDefault="002B1599">
      <w:pPr>
        <w:spacing w:before="4" w:line="180" w:lineRule="exact"/>
        <w:rPr>
          <w:sz w:val="18"/>
          <w:szCs w:val="18"/>
        </w:rPr>
      </w:pPr>
    </w:p>
    <w:p w14:paraId="3641A27C" w14:textId="77777777" w:rsidR="002B1599" w:rsidRDefault="00265BC5">
      <w:pPr>
        <w:ind w:right="103"/>
        <w:rPr>
          <w:rFonts w:ascii="Arial Narrow" w:eastAsia="Arial Narrow" w:hAnsi="Arial Narrow" w:cs="Arial Narrow"/>
          <w:sz w:val="16"/>
          <w:szCs w:val="16"/>
        </w:rPr>
      </w:pPr>
      <w:r>
        <w:rPr>
          <w:rFonts w:ascii="Arial Narrow" w:eastAsia="Arial Narrow" w:hAnsi="Arial Narrow" w:cs="Arial Narrow"/>
          <w:sz w:val="16"/>
          <w:szCs w:val="16"/>
        </w:rPr>
        <w:t>Use</w:t>
      </w:r>
      <w:r>
        <w:rPr>
          <w:rFonts w:ascii="Arial Narrow" w:eastAsia="Arial Narrow" w:hAnsi="Arial Narrow" w:cs="Arial Narrow"/>
          <w:spacing w:val="-2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sz w:val="16"/>
          <w:szCs w:val="16"/>
        </w:rPr>
        <w:t>present-tense</w:t>
      </w:r>
      <w:r>
        <w:rPr>
          <w:rFonts w:ascii="Arial Narrow" w:eastAsia="Arial Narrow" w:hAnsi="Arial Narrow" w:cs="Arial Narrow"/>
          <w:spacing w:val="-8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spacing w:val="-1"/>
          <w:sz w:val="16"/>
          <w:szCs w:val="16"/>
        </w:rPr>
        <w:t>v</w:t>
      </w:r>
      <w:r>
        <w:rPr>
          <w:rFonts w:ascii="Arial Narrow" w:eastAsia="Arial Narrow" w:hAnsi="Arial Narrow" w:cs="Arial Narrow"/>
          <w:sz w:val="16"/>
          <w:szCs w:val="16"/>
        </w:rPr>
        <w:t>erbs</w:t>
      </w:r>
      <w:r>
        <w:rPr>
          <w:rFonts w:ascii="Arial Narrow" w:eastAsia="Arial Narrow" w:hAnsi="Arial Narrow" w:cs="Arial Narrow"/>
          <w:spacing w:val="-3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sz w:val="16"/>
          <w:szCs w:val="16"/>
        </w:rPr>
        <w:t>for current</w:t>
      </w:r>
      <w:r>
        <w:rPr>
          <w:rFonts w:ascii="Arial Narrow" w:eastAsia="Arial Narrow" w:hAnsi="Arial Narrow" w:cs="Arial Narrow"/>
          <w:spacing w:val="-5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sz w:val="16"/>
          <w:szCs w:val="16"/>
        </w:rPr>
        <w:t>positions.</w:t>
      </w:r>
    </w:p>
    <w:p w14:paraId="0F034F68" w14:textId="77777777" w:rsidR="002B1599" w:rsidRDefault="002B1599">
      <w:pPr>
        <w:spacing w:before="4" w:line="180" w:lineRule="exact"/>
        <w:rPr>
          <w:sz w:val="18"/>
          <w:szCs w:val="18"/>
        </w:rPr>
      </w:pPr>
    </w:p>
    <w:p w14:paraId="0D0A12E4" w14:textId="77777777" w:rsidR="002B1599" w:rsidRDefault="00265BC5">
      <w:pPr>
        <w:spacing w:line="243" w:lineRule="auto"/>
        <w:ind w:right="293"/>
        <w:rPr>
          <w:rFonts w:ascii="Arial Narrow" w:eastAsia="Arial Narrow" w:hAnsi="Arial Narrow" w:cs="Arial Narrow"/>
          <w:sz w:val="16"/>
          <w:szCs w:val="16"/>
        </w:rPr>
      </w:pPr>
      <w:r>
        <w:rPr>
          <w:rFonts w:ascii="Arial Narrow" w:eastAsia="Arial Narrow" w:hAnsi="Arial Narrow" w:cs="Arial Narrow"/>
          <w:sz w:val="16"/>
          <w:szCs w:val="16"/>
        </w:rPr>
        <w:t>Use</w:t>
      </w:r>
      <w:r>
        <w:rPr>
          <w:rFonts w:ascii="Arial Narrow" w:eastAsia="Arial Narrow" w:hAnsi="Arial Narrow" w:cs="Arial Narrow"/>
          <w:spacing w:val="-2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sz w:val="16"/>
          <w:szCs w:val="16"/>
        </w:rPr>
        <w:t>past-tense</w:t>
      </w:r>
      <w:r>
        <w:rPr>
          <w:rFonts w:ascii="Arial Narrow" w:eastAsia="Arial Narrow" w:hAnsi="Arial Narrow" w:cs="Arial Narrow"/>
          <w:spacing w:val="-6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sz w:val="16"/>
          <w:szCs w:val="16"/>
        </w:rPr>
        <w:t>ver</w:t>
      </w:r>
      <w:r>
        <w:rPr>
          <w:rFonts w:ascii="Arial Narrow" w:eastAsia="Arial Narrow" w:hAnsi="Arial Narrow" w:cs="Arial Narrow"/>
          <w:spacing w:val="-1"/>
          <w:sz w:val="16"/>
          <w:szCs w:val="16"/>
        </w:rPr>
        <w:t>b</w:t>
      </w:r>
      <w:r>
        <w:rPr>
          <w:rFonts w:ascii="Arial Narrow" w:eastAsia="Arial Narrow" w:hAnsi="Arial Narrow" w:cs="Arial Narrow"/>
          <w:sz w:val="16"/>
          <w:szCs w:val="16"/>
        </w:rPr>
        <w:t>s</w:t>
      </w:r>
      <w:r>
        <w:rPr>
          <w:rFonts w:ascii="Arial Narrow" w:eastAsia="Arial Narrow" w:hAnsi="Arial Narrow" w:cs="Arial Narrow"/>
          <w:spacing w:val="-3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sz w:val="16"/>
          <w:szCs w:val="16"/>
        </w:rPr>
        <w:t>for previous</w:t>
      </w:r>
      <w:r>
        <w:rPr>
          <w:rFonts w:ascii="Arial Narrow" w:eastAsia="Arial Narrow" w:hAnsi="Arial Narrow" w:cs="Arial Narrow"/>
          <w:spacing w:val="-5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sz w:val="16"/>
          <w:szCs w:val="16"/>
        </w:rPr>
        <w:t>positions.</w:t>
      </w:r>
    </w:p>
    <w:p w14:paraId="56835A97" w14:textId="77777777" w:rsidR="002B1599" w:rsidRDefault="002B1599">
      <w:pPr>
        <w:spacing w:line="140" w:lineRule="exact"/>
        <w:rPr>
          <w:sz w:val="15"/>
          <w:szCs w:val="15"/>
        </w:rPr>
      </w:pPr>
    </w:p>
    <w:p w14:paraId="083741AE" w14:textId="77777777" w:rsidR="002B1599" w:rsidRDefault="002B1599">
      <w:pPr>
        <w:spacing w:line="200" w:lineRule="exact"/>
      </w:pPr>
    </w:p>
    <w:p w14:paraId="4ADF5620" w14:textId="77777777" w:rsidR="002B1599" w:rsidRDefault="002B1599">
      <w:pPr>
        <w:spacing w:line="200" w:lineRule="exact"/>
      </w:pPr>
    </w:p>
    <w:p w14:paraId="74F7E004" w14:textId="77777777" w:rsidR="002B1599" w:rsidRDefault="002B1599">
      <w:pPr>
        <w:spacing w:line="200" w:lineRule="exact"/>
      </w:pPr>
    </w:p>
    <w:p w14:paraId="6459E3D9" w14:textId="77777777" w:rsidR="002B1599" w:rsidRDefault="002B1599">
      <w:pPr>
        <w:spacing w:line="200" w:lineRule="exact"/>
      </w:pPr>
    </w:p>
    <w:p w14:paraId="6786F956" w14:textId="77777777" w:rsidR="002B1599" w:rsidRDefault="002B1599">
      <w:pPr>
        <w:spacing w:line="200" w:lineRule="exact"/>
      </w:pPr>
    </w:p>
    <w:p w14:paraId="40183B99" w14:textId="77777777" w:rsidR="002B1599" w:rsidRDefault="002B1599">
      <w:pPr>
        <w:spacing w:line="200" w:lineRule="exact"/>
      </w:pPr>
    </w:p>
    <w:p w14:paraId="7CB330DF" w14:textId="77777777" w:rsidR="002B1599" w:rsidRDefault="002B1599">
      <w:pPr>
        <w:spacing w:line="200" w:lineRule="exact"/>
      </w:pPr>
    </w:p>
    <w:p w14:paraId="0166E87B" w14:textId="77777777" w:rsidR="002B1599" w:rsidRDefault="002B1599">
      <w:pPr>
        <w:spacing w:line="200" w:lineRule="exact"/>
      </w:pPr>
    </w:p>
    <w:p w14:paraId="63F167C2" w14:textId="77777777" w:rsidR="002B1599" w:rsidRDefault="002B1599">
      <w:pPr>
        <w:spacing w:line="200" w:lineRule="exact"/>
      </w:pPr>
    </w:p>
    <w:p w14:paraId="3F267CB5" w14:textId="77777777" w:rsidR="002B1599" w:rsidRDefault="00265BC5">
      <w:pPr>
        <w:rPr>
          <w:rFonts w:ascii="Arial Narrow" w:eastAsia="Arial Narrow" w:hAnsi="Arial Narrow" w:cs="Arial Narrow"/>
          <w:sz w:val="16"/>
          <w:szCs w:val="16"/>
        </w:rPr>
      </w:pPr>
      <w:r>
        <w:rPr>
          <w:rFonts w:ascii="Arial Narrow" w:eastAsia="Arial Narrow" w:hAnsi="Arial Narrow" w:cs="Arial Narrow"/>
          <w:b/>
          <w:sz w:val="16"/>
          <w:szCs w:val="16"/>
        </w:rPr>
        <w:t>Activities</w:t>
      </w:r>
    </w:p>
    <w:p w14:paraId="428AFB07" w14:textId="77777777" w:rsidR="002B1599" w:rsidRDefault="002B1599">
      <w:pPr>
        <w:spacing w:before="4" w:line="180" w:lineRule="exact"/>
        <w:rPr>
          <w:sz w:val="18"/>
          <w:szCs w:val="18"/>
        </w:rPr>
      </w:pPr>
    </w:p>
    <w:p w14:paraId="68CD1C20" w14:textId="77777777" w:rsidR="002B1599" w:rsidRDefault="00265BC5">
      <w:pPr>
        <w:ind w:right="429"/>
        <w:rPr>
          <w:rFonts w:ascii="Arial Narrow" w:eastAsia="Arial Narrow" w:hAnsi="Arial Narrow" w:cs="Arial Narrow"/>
          <w:sz w:val="16"/>
          <w:szCs w:val="16"/>
        </w:rPr>
      </w:pPr>
      <w:r>
        <w:rPr>
          <w:rFonts w:ascii="Arial Narrow" w:eastAsia="Arial Narrow" w:hAnsi="Arial Narrow" w:cs="Arial Narrow"/>
          <w:sz w:val="16"/>
          <w:szCs w:val="16"/>
        </w:rPr>
        <w:t>Quantify</w:t>
      </w:r>
      <w:r>
        <w:rPr>
          <w:rFonts w:ascii="Arial Narrow" w:eastAsia="Arial Narrow" w:hAnsi="Arial Narrow" w:cs="Arial Narrow"/>
          <w:spacing w:val="-5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sz w:val="16"/>
          <w:szCs w:val="16"/>
        </w:rPr>
        <w:t>your experiences</w:t>
      </w:r>
      <w:r>
        <w:rPr>
          <w:rFonts w:ascii="Arial Narrow" w:eastAsia="Arial Narrow" w:hAnsi="Arial Narrow" w:cs="Arial Narrow"/>
          <w:spacing w:val="-7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sz w:val="16"/>
          <w:szCs w:val="16"/>
        </w:rPr>
        <w:t>with</w:t>
      </w:r>
      <w:r>
        <w:rPr>
          <w:rFonts w:ascii="Arial Narrow" w:eastAsia="Arial Narrow" w:hAnsi="Arial Narrow" w:cs="Arial Narrow"/>
          <w:spacing w:val="-2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sz w:val="16"/>
          <w:szCs w:val="16"/>
        </w:rPr>
        <w:t>facts and</w:t>
      </w:r>
      <w:r>
        <w:rPr>
          <w:rFonts w:ascii="Arial Narrow" w:eastAsia="Arial Narrow" w:hAnsi="Arial Narrow" w:cs="Arial Narrow"/>
          <w:spacing w:val="-2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sz w:val="16"/>
          <w:szCs w:val="16"/>
        </w:rPr>
        <w:t>figures.</w:t>
      </w:r>
    </w:p>
    <w:sectPr w:rsidR="002B1599">
      <w:type w:val="continuous"/>
      <w:pgSz w:w="12240" w:h="15840"/>
      <w:pgMar w:top="580" w:right="720" w:bottom="280" w:left="660" w:header="720" w:footer="720" w:gutter="0"/>
      <w:cols w:num="2" w:space="720" w:equalWidth="0">
        <w:col w:w="8609" w:space="504"/>
        <w:col w:w="1747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4971F2"/>
    <w:multiLevelType w:val="multilevel"/>
    <w:tmpl w:val="3EC8F08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1599"/>
    <w:rsid w:val="00265BC5"/>
    <w:rsid w:val="002B1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C3E62"/>
  <w15:docId w15:val="{101BDD73-CFF6-4D4C-B8B6-53BCD1D1B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rawlings@bsu.ed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399</Words>
  <Characters>2277</Characters>
  <Application>Microsoft Office Word</Application>
  <DocSecurity>0</DocSecurity>
  <Lines>18</Lines>
  <Paragraphs>5</Paragraphs>
  <ScaleCrop>false</ScaleCrop>
  <Company/>
  <LinksUpToDate>false</LinksUpToDate>
  <CharactersWithSpaces>2671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2021-05-27T12:04:00Z</dcterms:created>
  <dcterms:modified xsi:type="dcterms:W3CDTF">2021-05-27T12:31:00Z</dcterms:modified>
</cp:coreProperties>
</file>